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06CAD" w:rsidRDefault="00EA3C48">
      <w:pPr>
        <w:spacing w:before="7"/>
        <w:ind w:left="100" w:right="575"/>
        <w:rPr>
          <w:rFonts w:ascii="Courier New" w:eastAsia="Courier New" w:hAnsi="Courier New" w:cs="Courier New"/>
          <w:sz w:val="88"/>
          <w:szCs w:val="88"/>
        </w:rPr>
      </w:pPr>
      <w:proofErr w:type="spellStart"/>
      <w:r>
        <w:rPr>
          <w:rFonts w:ascii="Courier New" w:eastAsia="Courier New" w:hAnsi="Courier New" w:cs="Courier New"/>
          <w:b/>
          <w:spacing w:val="-5"/>
          <w:sz w:val="88"/>
          <w:szCs w:val="88"/>
        </w:rPr>
        <w:t>Robotico</w:t>
      </w:r>
      <w:r>
        <w:rPr>
          <w:rFonts w:ascii="Courier New" w:eastAsia="Courier New" w:hAnsi="Courier New" w:cs="Courier New"/>
          <w:b/>
          <w:sz w:val="88"/>
          <w:szCs w:val="88"/>
        </w:rPr>
        <w:t>n</w:t>
      </w:r>
      <w:proofErr w:type="spellEnd"/>
      <w:r>
        <w:rPr>
          <w:rFonts w:ascii="Courier New" w:eastAsia="Courier New" w:hAnsi="Courier New" w:cs="Courier New"/>
          <w:b/>
          <w:spacing w:val="-12"/>
          <w:sz w:val="88"/>
          <w:szCs w:val="88"/>
        </w:rPr>
        <w:t xml:space="preserve"> </w:t>
      </w:r>
      <w:r>
        <w:rPr>
          <w:rFonts w:ascii="Courier New" w:eastAsia="Courier New" w:hAnsi="Courier New" w:cs="Courier New"/>
          <w:b/>
          <w:spacing w:val="-5"/>
          <w:sz w:val="88"/>
          <w:szCs w:val="88"/>
        </w:rPr>
        <w:t>Colony o</w:t>
      </w:r>
      <w:r>
        <w:rPr>
          <w:rFonts w:ascii="Courier New" w:eastAsia="Courier New" w:hAnsi="Courier New" w:cs="Courier New"/>
          <w:b/>
          <w:sz w:val="88"/>
          <w:szCs w:val="88"/>
        </w:rPr>
        <w:t>f</w:t>
      </w:r>
      <w:r>
        <w:rPr>
          <w:rFonts w:ascii="Courier New" w:eastAsia="Courier New" w:hAnsi="Courier New" w:cs="Courier New"/>
          <w:b/>
          <w:spacing w:val="-11"/>
          <w:sz w:val="88"/>
          <w:szCs w:val="88"/>
        </w:rPr>
        <w:t xml:space="preserve"> </w:t>
      </w:r>
      <w:r>
        <w:rPr>
          <w:rFonts w:ascii="Courier New" w:eastAsia="Courier New" w:hAnsi="Courier New" w:cs="Courier New"/>
          <w:b/>
          <w:spacing w:val="-5"/>
          <w:sz w:val="88"/>
          <w:szCs w:val="88"/>
        </w:rPr>
        <w:t>York</w:t>
      </w:r>
    </w:p>
    <w:p w:rsidR="00306CAD" w:rsidRDefault="00EA3C48">
      <w:pPr>
        <w:spacing w:line="440" w:lineRule="exact"/>
        <w:ind w:left="100"/>
        <w:rPr>
          <w:rFonts w:ascii="Courier New" w:eastAsia="Courier New" w:hAnsi="Courier New" w:cs="Courier New"/>
          <w:sz w:val="40"/>
          <w:szCs w:val="40"/>
        </w:rPr>
      </w:pPr>
      <w:r>
        <w:rPr>
          <w:rFonts w:ascii="Courier New" w:eastAsia="Courier New" w:hAnsi="Courier New" w:cs="Courier New"/>
          <w:position w:val="3"/>
          <w:sz w:val="40"/>
          <w:szCs w:val="40"/>
        </w:rPr>
        <w:t>A</w:t>
      </w:r>
      <w:r>
        <w:rPr>
          <w:rFonts w:ascii="Courier New" w:eastAsia="Courier New" w:hAnsi="Courier New" w:cs="Courier New"/>
          <w:spacing w:val="-20"/>
          <w:position w:val="3"/>
          <w:sz w:val="40"/>
          <w:szCs w:val="40"/>
        </w:rPr>
        <w:t xml:space="preserve"> </w:t>
      </w:r>
      <w:r>
        <w:rPr>
          <w:rFonts w:ascii="Courier New" w:eastAsia="Courier New" w:hAnsi="Courier New" w:cs="Courier New"/>
          <w:spacing w:val="-10"/>
          <w:position w:val="3"/>
          <w:sz w:val="40"/>
          <w:szCs w:val="40"/>
        </w:rPr>
        <w:t>Turn-Base</w:t>
      </w:r>
      <w:r>
        <w:rPr>
          <w:rFonts w:ascii="Courier New" w:eastAsia="Courier New" w:hAnsi="Courier New" w:cs="Courier New"/>
          <w:position w:val="3"/>
          <w:sz w:val="40"/>
          <w:szCs w:val="40"/>
        </w:rPr>
        <w:t>d</w:t>
      </w:r>
      <w:r>
        <w:rPr>
          <w:rFonts w:ascii="Courier New" w:eastAsia="Courier New" w:hAnsi="Courier New" w:cs="Courier New"/>
          <w:spacing w:val="-20"/>
          <w:position w:val="3"/>
          <w:sz w:val="40"/>
          <w:szCs w:val="40"/>
        </w:rPr>
        <w:t xml:space="preserve"> </w:t>
      </w:r>
      <w:r>
        <w:rPr>
          <w:rFonts w:ascii="Courier New" w:eastAsia="Courier New" w:hAnsi="Courier New" w:cs="Courier New"/>
          <w:spacing w:val="-10"/>
          <w:position w:val="3"/>
          <w:sz w:val="40"/>
          <w:szCs w:val="40"/>
        </w:rPr>
        <w:t>Strateg</w:t>
      </w:r>
      <w:r>
        <w:rPr>
          <w:rFonts w:ascii="Courier New" w:eastAsia="Courier New" w:hAnsi="Courier New" w:cs="Courier New"/>
          <w:position w:val="3"/>
          <w:sz w:val="40"/>
          <w:szCs w:val="40"/>
        </w:rPr>
        <w:t>y</w:t>
      </w:r>
      <w:r>
        <w:rPr>
          <w:rFonts w:ascii="Courier New" w:eastAsia="Courier New" w:hAnsi="Courier New" w:cs="Courier New"/>
          <w:spacing w:val="-20"/>
          <w:position w:val="3"/>
          <w:sz w:val="40"/>
          <w:szCs w:val="40"/>
        </w:rPr>
        <w:t xml:space="preserve"> </w:t>
      </w:r>
      <w:r>
        <w:rPr>
          <w:rFonts w:ascii="Courier New" w:eastAsia="Courier New" w:hAnsi="Courier New" w:cs="Courier New"/>
          <w:spacing w:val="-10"/>
          <w:position w:val="3"/>
          <w:sz w:val="40"/>
          <w:szCs w:val="40"/>
        </w:rPr>
        <w:t>Gam</w:t>
      </w:r>
      <w:r>
        <w:rPr>
          <w:rFonts w:ascii="Courier New" w:eastAsia="Courier New" w:hAnsi="Courier New" w:cs="Courier New"/>
          <w:position w:val="3"/>
          <w:sz w:val="40"/>
          <w:szCs w:val="40"/>
        </w:rPr>
        <w:t>e</w:t>
      </w:r>
      <w:r>
        <w:rPr>
          <w:rFonts w:ascii="Courier New" w:eastAsia="Courier New" w:hAnsi="Courier New" w:cs="Courier New"/>
          <w:spacing w:val="-20"/>
          <w:position w:val="3"/>
          <w:sz w:val="40"/>
          <w:szCs w:val="40"/>
        </w:rPr>
        <w:t xml:space="preserve"> </w:t>
      </w:r>
      <w:r>
        <w:rPr>
          <w:rFonts w:ascii="Courier New" w:eastAsia="Courier New" w:hAnsi="Courier New" w:cs="Courier New"/>
          <w:spacing w:val="-10"/>
          <w:position w:val="3"/>
          <w:sz w:val="40"/>
          <w:szCs w:val="40"/>
        </w:rPr>
        <w:t>fro</w:t>
      </w:r>
      <w:r>
        <w:rPr>
          <w:rFonts w:ascii="Courier New" w:eastAsia="Courier New" w:hAnsi="Courier New" w:cs="Courier New"/>
          <w:position w:val="3"/>
          <w:sz w:val="40"/>
          <w:szCs w:val="40"/>
        </w:rPr>
        <w:t>m</w:t>
      </w:r>
      <w:r>
        <w:rPr>
          <w:rFonts w:ascii="Courier New" w:eastAsia="Courier New" w:hAnsi="Courier New" w:cs="Courier New"/>
          <w:spacing w:val="-20"/>
          <w:position w:val="3"/>
          <w:sz w:val="40"/>
          <w:szCs w:val="40"/>
        </w:rPr>
        <w:t xml:space="preserve"> </w:t>
      </w:r>
      <w:proofErr w:type="spellStart"/>
      <w:r>
        <w:rPr>
          <w:rFonts w:ascii="Courier New" w:eastAsia="Courier New" w:hAnsi="Courier New" w:cs="Courier New"/>
          <w:spacing w:val="-10"/>
          <w:position w:val="3"/>
          <w:sz w:val="40"/>
          <w:szCs w:val="40"/>
        </w:rPr>
        <w:t>Bugfree</w:t>
      </w:r>
      <w:proofErr w:type="spellEnd"/>
    </w:p>
    <w:p w:rsidR="00306CAD" w:rsidRDefault="00EA3C48">
      <w:pPr>
        <w:spacing w:before="7"/>
        <w:ind w:left="100"/>
        <w:rPr>
          <w:rFonts w:ascii="Courier New" w:eastAsia="Courier New" w:hAnsi="Courier New" w:cs="Courier New"/>
          <w:sz w:val="40"/>
          <w:szCs w:val="40"/>
        </w:rPr>
        <w:sectPr w:rsidR="00306CAD">
          <w:pgSz w:w="11920" w:h="16840"/>
          <w:pgMar w:top="1120" w:right="1680" w:bottom="280" w:left="1040" w:header="720" w:footer="720" w:gutter="0"/>
          <w:cols w:space="720"/>
        </w:sectPr>
      </w:pPr>
      <w:r>
        <w:rPr>
          <w:rFonts w:ascii="Courier New" w:eastAsia="Courier New" w:hAnsi="Courier New" w:cs="Courier New"/>
          <w:spacing w:val="-10"/>
          <w:sz w:val="40"/>
          <w:szCs w:val="40"/>
        </w:rPr>
        <w:t>Software</w:t>
      </w:r>
    </w:p>
    <w:p w:rsidR="00306CAD" w:rsidRDefault="00306CAD">
      <w:pPr>
        <w:spacing w:before="8" w:line="100" w:lineRule="exact"/>
        <w:rPr>
          <w:sz w:val="10"/>
          <w:szCs w:val="10"/>
        </w:rPr>
      </w:pPr>
    </w:p>
    <w:tbl>
      <w:tblPr>
        <w:tblW w:w="0" w:type="auto"/>
        <w:tblInd w:w="100" w:type="dxa"/>
        <w:tblLayout w:type="fixed"/>
        <w:tblCellMar>
          <w:left w:w="0" w:type="dxa"/>
          <w:right w:w="0" w:type="dxa"/>
        </w:tblCellMar>
        <w:tblLook w:val="01E0" w:firstRow="1" w:lastRow="1" w:firstColumn="1" w:lastColumn="1" w:noHBand="0" w:noVBand="0"/>
      </w:tblPr>
      <w:tblGrid>
        <w:gridCol w:w="509"/>
        <w:gridCol w:w="3619"/>
        <w:gridCol w:w="2412"/>
        <w:gridCol w:w="1873"/>
      </w:tblGrid>
      <w:tr w:rsidR="00306CAD">
        <w:trPr>
          <w:trHeight w:hRule="exact" w:val="975"/>
        </w:trPr>
        <w:tc>
          <w:tcPr>
            <w:tcW w:w="4128" w:type="dxa"/>
            <w:gridSpan w:val="2"/>
            <w:tcBorders>
              <w:top w:val="nil"/>
              <w:left w:val="nil"/>
              <w:bottom w:val="nil"/>
              <w:right w:val="nil"/>
            </w:tcBorders>
          </w:tcPr>
          <w:p w:rsidR="00306CAD" w:rsidRDefault="00EA3C48">
            <w:pPr>
              <w:spacing w:before="45"/>
              <w:ind w:left="40"/>
              <w:rPr>
                <w:rFonts w:ascii="Courier New" w:eastAsia="Courier New" w:hAnsi="Courier New" w:cs="Courier New"/>
                <w:sz w:val="56"/>
                <w:szCs w:val="56"/>
              </w:rPr>
            </w:pPr>
            <w:r>
              <w:rPr>
                <w:rFonts w:ascii="Courier New" w:eastAsia="Courier New" w:hAnsi="Courier New" w:cs="Courier New"/>
                <w:spacing w:val="-10"/>
                <w:sz w:val="56"/>
                <w:szCs w:val="56"/>
              </w:rPr>
              <w:t>Contents</w:t>
            </w:r>
          </w:p>
          <w:p w:rsidR="00306CAD" w:rsidRDefault="00EA3C48">
            <w:pPr>
              <w:spacing w:before="12"/>
              <w:ind w:left="40"/>
              <w:rPr>
                <w:rFonts w:ascii="Courier New" w:eastAsia="Courier New" w:hAnsi="Courier New" w:cs="Courier New"/>
                <w:sz w:val="24"/>
                <w:szCs w:val="24"/>
              </w:rPr>
            </w:pPr>
            <w:r>
              <w:rPr>
                <w:rFonts w:ascii="Courier New" w:eastAsia="Courier New" w:hAnsi="Courier New" w:cs="Courier New"/>
                <w:spacing w:val="-10"/>
                <w:sz w:val="24"/>
                <w:szCs w:val="24"/>
              </w:rPr>
              <w:t>Introduction</w:t>
            </w:r>
          </w:p>
        </w:tc>
        <w:tc>
          <w:tcPr>
            <w:tcW w:w="2412" w:type="dxa"/>
            <w:tcBorders>
              <w:top w:val="nil"/>
              <w:left w:val="nil"/>
              <w:bottom w:val="nil"/>
              <w:right w:val="nil"/>
            </w:tcBorders>
          </w:tcPr>
          <w:p w:rsidR="00306CAD" w:rsidRDefault="00306CAD"/>
        </w:tc>
        <w:tc>
          <w:tcPr>
            <w:tcW w:w="1873" w:type="dxa"/>
            <w:tcBorders>
              <w:top w:val="nil"/>
              <w:left w:val="nil"/>
              <w:bottom w:val="nil"/>
              <w:right w:val="nil"/>
            </w:tcBorders>
          </w:tcPr>
          <w:p w:rsidR="00306CAD" w:rsidRDefault="00306CAD">
            <w:pPr>
              <w:spacing w:line="200" w:lineRule="exact"/>
            </w:pPr>
          </w:p>
          <w:p w:rsidR="00306CAD" w:rsidRDefault="00306CAD">
            <w:pPr>
              <w:spacing w:line="200" w:lineRule="exact"/>
            </w:pPr>
          </w:p>
          <w:p w:rsidR="00306CAD" w:rsidRDefault="00306CAD">
            <w:pPr>
              <w:spacing w:before="12" w:line="280" w:lineRule="exact"/>
              <w:rPr>
                <w:sz w:val="28"/>
                <w:szCs w:val="28"/>
              </w:rPr>
            </w:pPr>
          </w:p>
          <w:p w:rsidR="00306CAD" w:rsidRDefault="00EA3C48">
            <w:pPr>
              <w:ind w:right="54"/>
              <w:jc w:val="right"/>
              <w:rPr>
                <w:rFonts w:ascii="Courier New" w:eastAsia="Courier New" w:hAnsi="Courier New" w:cs="Courier New"/>
                <w:sz w:val="24"/>
                <w:szCs w:val="24"/>
              </w:rPr>
            </w:pPr>
            <w:r>
              <w:rPr>
                <w:rFonts w:ascii="Courier New" w:eastAsia="Courier New" w:hAnsi="Courier New" w:cs="Courier New"/>
                <w:sz w:val="24"/>
                <w:szCs w:val="24"/>
              </w:rPr>
              <w:t>3</w:t>
            </w:r>
          </w:p>
        </w:tc>
      </w:tr>
      <w:tr w:rsidR="00306CAD">
        <w:trPr>
          <w:trHeight w:hRule="exact" w:val="280"/>
        </w:trPr>
        <w:tc>
          <w:tcPr>
            <w:tcW w:w="4128" w:type="dxa"/>
            <w:gridSpan w:val="2"/>
            <w:tcBorders>
              <w:top w:val="nil"/>
              <w:left w:val="nil"/>
              <w:bottom w:val="nil"/>
              <w:right w:val="nil"/>
            </w:tcBorders>
          </w:tcPr>
          <w:p w:rsidR="00306CAD" w:rsidRDefault="00EA3C48">
            <w:pPr>
              <w:spacing w:line="260" w:lineRule="exact"/>
              <w:ind w:left="40"/>
              <w:rPr>
                <w:rFonts w:ascii="Courier New" w:eastAsia="Courier New" w:hAnsi="Courier New" w:cs="Courier New"/>
                <w:sz w:val="24"/>
                <w:szCs w:val="24"/>
              </w:rPr>
            </w:pPr>
            <w:r>
              <w:rPr>
                <w:rFonts w:ascii="Courier New" w:eastAsia="Courier New" w:hAnsi="Courier New" w:cs="Courier New"/>
                <w:spacing w:val="-10"/>
                <w:position w:val="2"/>
                <w:sz w:val="24"/>
                <w:szCs w:val="24"/>
              </w:rPr>
              <w:t>Gameplay</w:t>
            </w:r>
          </w:p>
        </w:tc>
        <w:tc>
          <w:tcPr>
            <w:tcW w:w="2412" w:type="dxa"/>
            <w:tcBorders>
              <w:top w:val="nil"/>
              <w:left w:val="nil"/>
              <w:bottom w:val="nil"/>
              <w:right w:val="nil"/>
            </w:tcBorders>
          </w:tcPr>
          <w:p w:rsidR="00306CAD" w:rsidRDefault="00306CAD"/>
        </w:tc>
        <w:tc>
          <w:tcPr>
            <w:tcW w:w="1873" w:type="dxa"/>
            <w:tcBorders>
              <w:top w:val="nil"/>
              <w:left w:val="nil"/>
              <w:bottom w:val="nil"/>
              <w:right w:val="nil"/>
            </w:tcBorders>
          </w:tcPr>
          <w:p w:rsidR="00306CAD" w:rsidRDefault="00EA3C48">
            <w:pPr>
              <w:spacing w:line="260" w:lineRule="exact"/>
              <w:ind w:right="54"/>
              <w:jc w:val="right"/>
              <w:rPr>
                <w:rFonts w:ascii="Courier New" w:eastAsia="Courier New" w:hAnsi="Courier New" w:cs="Courier New"/>
                <w:sz w:val="24"/>
                <w:szCs w:val="24"/>
              </w:rPr>
            </w:pPr>
            <w:r>
              <w:rPr>
                <w:rFonts w:ascii="Courier New" w:eastAsia="Courier New" w:hAnsi="Courier New" w:cs="Courier New"/>
                <w:position w:val="2"/>
                <w:sz w:val="24"/>
                <w:szCs w:val="24"/>
              </w:rPr>
              <w:t>4</w:t>
            </w:r>
          </w:p>
        </w:tc>
      </w:tr>
      <w:tr w:rsidR="00306CAD">
        <w:trPr>
          <w:trHeight w:hRule="exact" w:val="280"/>
        </w:trPr>
        <w:tc>
          <w:tcPr>
            <w:tcW w:w="509" w:type="dxa"/>
            <w:tcBorders>
              <w:top w:val="nil"/>
              <w:left w:val="nil"/>
              <w:bottom w:val="nil"/>
              <w:right w:val="nil"/>
            </w:tcBorders>
          </w:tcPr>
          <w:p w:rsidR="00306CAD" w:rsidRDefault="00EA3C48">
            <w:pPr>
              <w:spacing w:line="260" w:lineRule="exact"/>
              <w:ind w:left="40"/>
              <w:rPr>
                <w:rFonts w:ascii="Courier New" w:eastAsia="Courier New" w:hAnsi="Courier New" w:cs="Courier New"/>
                <w:sz w:val="24"/>
                <w:szCs w:val="24"/>
              </w:rPr>
            </w:pPr>
            <w:r>
              <w:rPr>
                <w:rFonts w:ascii="Courier New" w:eastAsia="Courier New" w:hAnsi="Courier New" w:cs="Courier New"/>
                <w:spacing w:val="-10"/>
                <w:position w:val="2"/>
                <w:sz w:val="24"/>
                <w:szCs w:val="24"/>
              </w:rPr>
              <w:t>The</w:t>
            </w:r>
          </w:p>
        </w:tc>
        <w:tc>
          <w:tcPr>
            <w:tcW w:w="3619" w:type="dxa"/>
            <w:tcBorders>
              <w:top w:val="nil"/>
              <w:left w:val="nil"/>
              <w:bottom w:val="nil"/>
              <w:right w:val="nil"/>
            </w:tcBorders>
          </w:tcPr>
          <w:p w:rsidR="00306CAD" w:rsidRDefault="00EA3C48">
            <w:pPr>
              <w:spacing w:line="260" w:lineRule="exact"/>
              <w:ind w:left="67"/>
              <w:rPr>
                <w:rFonts w:ascii="Courier New" w:eastAsia="Courier New" w:hAnsi="Courier New" w:cs="Courier New"/>
                <w:sz w:val="24"/>
                <w:szCs w:val="24"/>
              </w:rPr>
            </w:pPr>
            <w:r>
              <w:rPr>
                <w:rFonts w:ascii="Courier New" w:eastAsia="Courier New" w:hAnsi="Courier New" w:cs="Courier New"/>
                <w:spacing w:val="-10"/>
                <w:position w:val="2"/>
                <w:sz w:val="24"/>
                <w:szCs w:val="24"/>
              </w:rPr>
              <w:t>Acquisitio</w:t>
            </w:r>
            <w:r>
              <w:rPr>
                <w:rFonts w:ascii="Courier New" w:eastAsia="Courier New" w:hAnsi="Courier New" w:cs="Courier New"/>
                <w:position w:val="2"/>
                <w:sz w:val="24"/>
                <w:szCs w:val="24"/>
              </w:rPr>
              <w:t>n</w:t>
            </w:r>
            <w:r>
              <w:rPr>
                <w:rFonts w:ascii="Courier New" w:eastAsia="Courier New" w:hAnsi="Courier New" w:cs="Courier New"/>
                <w:spacing w:val="-20"/>
                <w:position w:val="2"/>
                <w:sz w:val="24"/>
                <w:szCs w:val="24"/>
              </w:rPr>
              <w:t xml:space="preserve"> </w:t>
            </w:r>
            <w:r>
              <w:rPr>
                <w:rFonts w:ascii="Courier New" w:eastAsia="Courier New" w:hAnsi="Courier New" w:cs="Courier New"/>
                <w:spacing w:val="-10"/>
                <w:position w:val="2"/>
                <w:sz w:val="24"/>
                <w:szCs w:val="24"/>
              </w:rPr>
              <w:t>Phase</w:t>
            </w:r>
          </w:p>
        </w:tc>
        <w:tc>
          <w:tcPr>
            <w:tcW w:w="2412" w:type="dxa"/>
            <w:tcBorders>
              <w:top w:val="nil"/>
              <w:left w:val="nil"/>
              <w:bottom w:val="nil"/>
              <w:right w:val="nil"/>
            </w:tcBorders>
          </w:tcPr>
          <w:p w:rsidR="00306CAD" w:rsidRDefault="00306CAD"/>
        </w:tc>
        <w:tc>
          <w:tcPr>
            <w:tcW w:w="1873" w:type="dxa"/>
            <w:tcBorders>
              <w:top w:val="nil"/>
              <w:left w:val="nil"/>
              <w:bottom w:val="nil"/>
              <w:right w:val="nil"/>
            </w:tcBorders>
          </w:tcPr>
          <w:p w:rsidR="00306CAD" w:rsidRDefault="00EA3C48">
            <w:pPr>
              <w:spacing w:line="260" w:lineRule="exact"/>
              <w:ind w:right="40"/>
              <w:jc w:val="right"/>
              <w:rPr>
                <w:rFonts w:ascii="Courier New" w:eastAsia="Courier New" w:hAnsi="Courier New" w:cs="Courier New"/>
                <w:sz w:val="24"/>
                <w:szCs w:val="24"/>
              </w:rPr>
            </w:pPr>
            <w:r>
              <w:rPr>
                <w:rFonts w:ascii="Courier New" w:eastAsia="Courier New" w:hAnsi="Courier New" w:cs="Courier New"/>
                <w:position w:val="2"/>
                <w:sz w:val="24"/>
                <w:szCs w:val="24"/>
              </w:rPr>
              <w:t>4</w:t>
            </w:r>
          </w:p>
        </w:tc>
      </w:tr>
      <w:tr w:rsidR="00306CAD">
        <w:trPr>
          <w:trHeight w:hRule="exact" w:val="280"/>
        </w:trPr>
        <w:tc>
          <w:tcPr>
            <w:tcW w:w="509" w:type="dxa"/>
            <w:tcBorders>
              <w:top w:val="nil"/>
              <w:left w:val="nil"/>
              <w:bottom w:val="nil"/>
              <w:right w:val="nil"/>
            </w:tcBorders>
          </w:tcPr>
          <w:p w:rsidR="00306CAD" w:rsidRDefault="00EA3C48">
            <w:pPr>
              <w:spacing w:line="260" w:lineRule="exact"/>
              <w:ind w:left="40"/>
              <w:rPr>
                <w:rFonts w:ascii="Courier New" w:eastAsia="Courier New" w:hAnsi="Courier New" w:cs="Courier New"/>
                <w:sz w:val="24"/>
                <w:szCs w:val="24"/>
              </w:rPr>
            </w:pPr>
            <w:r>
              <w:rPr>
                <w:rFonts w:ascii="Courier New" w:eastAsia="Courier New" w:hAnsi="Courier New" w:cs="Courier New"/>
                <w:spacing w:val="-10"/>
                <w:position w:val="2"/>
                <w:sz w:val="24"/>
                <w:szCs w:val="24"/>
              </w:rPr>
              <w:t>The</w:t>
            </w:r>
          </w:p>
        </w:tc>
        <w:tc>
          <w:tcPr>
            <w:tcW w:w="3619" w:type="dxa"/>
            <w:tcBorders>
              <w:top w:val="nil"/>
              <w:left w:val="nil"/>
              <w:bottom w:val="nil"/>
              <w:right w:val="nil"/>
            </w:tcBorders>
          </w:tcPr>
          <w:p w:rsidR="00306CAD" w:rsidRDefault="00EA3C48">
            <w:pPr>
              <w:spacing w:line="260" w:lineRule="exact"/>
              <w:ind w:left="67"/>
              <w:rPr>
                <w:rFonts w:ascii="Courier New" w:eastAsia="Courier New" w:hAnsi="Courier New" w:cs="Courier New"/>
                <w:sz w:val="24"/>
                <w:szCs w:val="24"/>
              </w:rPr>
            </w:pPr>
            <w:r>
              <w:rPr>
                <w:rFonts w:ascii="Courier New" w:eastAsia="Courier New" w:hAnsi="Courier New" w:cs="Courier New"/>
                <w:spacing w:val="-10"/>
                <w:position w:val="2"/>
                <w:sz w:val="24"/>
                <w:szCs w:val="24"/>
              </w:rPr>
              <w:t>Purchas</w:t>
            </w:r>
            <w:r>
              <w:rPr>
                <w:rFonts w:ascii="Courier New" w:eastAsia="Courier New" w:hAnsi="Courier New" w:cs="Courier New"/>
                <w:position w:val="2"/>
                <w:sz w:val="24"/>
                <w:szCs w:val="24"/>
              </w:rPr>
              <w:t>e</w:t>
            </w:r>
            <w:r>
              <w:rPr>
                <w:rFonts w:ascii="Courier New" w:eastAsia="Courier New" w:hAnsi="Courier New" w:cs="Courier New"/>
                <w:spacing w:val="-20"/>
                <w:position w:val="2"/>
                <w:sz w:val="24"/>
                <w:szCs w:val="24"/>
              </w:rPr>
              <w:t xml:space="preserve"> </w:t>
            </w:r>
            <w:r>
              <w:rPr>
                <w:rFonts w:ascii="Courier New" w:eastAsia="Courier New" w:hAnsi="Courier New" w:cs="Courier New"/>
                <w:spacing w:val="-10"/>
                <w:position w:val="2"/>
                <w:sz w:val="24"/>
                <w:szCs w:val="24"/>
              </w:rPr>
              <w:t>an</w:t>
            </w:r>
            <w:r>
              <w:rPr>
                <w:rFonts w:ascii="Courier New" w:eastAsia="Courier New" w:hAnsi="Courier New" w:cs="Courier New"/>
                <w:position w:val="2"/>
                <w:sz w:val="24"/>
                <w:szCs w:val="24"/>
              </w:rPr>
              <w:t>d</w:t>
            </w:r>
            <w:r>
              <w:rPr>
                <w:rFonts w:ascii="Courier New" w:eastAsia="Courier New" w:hAnsi="Courier New" w:cs="Courier New"/>
                <w:spacing w:val="-20"/>
                <w:position w:val="2"/>
                <w:sz w:val="24"/>
                <w:szCs w:val="24"/>
              </w:rPr>
              <w:t xml:space="preserve"> </w:t>
            </w:r>
            <w:proofErr w:type="spellStart"/>
            <w:r>
              <w:rPr>
                <w:rFonts w:ascii="Courier New" w:eastAsia="Courier New" w:hAnsi="Courier New" w:cs="Courier New"/>
                <w:spacing w:val="-10"/>
                <w:position w:val="2"/>
                <w:sz w:val="24"/>
                <w:szCs w:val="24"/>
              </w:rPr>
              <w:t>Customisation</w:t>
            </w:r>
            <w:proofErr w:type="spellEnd"/>
          </w:p>
        </w:tc>
        <w:tc>
          <w:tcPr>
            <w:tcW w:w="2412" w:type="dxa"/>
            <w:tcBorders>
              <w:top w:val="nil"/>
              <w:left w:val="nil"/>
              <w:bottom w:val="nil"/>
              <w:right w:val="nil"/>
            </w:tcBorders>
          </w:tcPr>
          <w:p w:rsidR="00306CAD" w:rsidRDefault="00EA3C48">
            <w:pPr>
              <w:spacing w:line="260" w:lineRule="exact"/>
              <w:ind w:left="67"/>
              <w:rPr>
                <w:rFonts w:ascii="Courier New" w:eastAsia="Courier New" w:hAnsi="Courier New" w:cs="Courier New"/>
                <w:sz w:val="24"/>
                <w:szCs w:val="24"/>
              </w:rPr>
            </w:pPr>
            <w:r>
              <w:rPr>
                <w:rFonts w:ascii="Courier New" w:eastAsia="Courier New" w:hAnsi="Courier New" w:cs="Courier New"/>
                <w:spacing w:val="-10"/>
                <w:position w:val="2"/>
                <w:sz w:val="24"/>
                <w:szCs w:val="24"/>
              </w:rPr>
              <w:t>Phase</w:t>
            </w:r>
          </w:p>
        </w:tc>
        <w:tc>
          <w:tcPr>
            <w:tcW w:w="1873" w:type="dxa"/>
            <w:tcBorders>
              <w:top w:val="nil"/>
              <w:left w:val="nil"/>
              <w:bottom w:val="nil"/>
              <w:right w:val="nil"/>
            </w:tcBorders>
          </w:tcPr>
          <w:p w:rsidR="00306CAD" w:rsidRDefault="00EA3C48">
            <w:pPr>
              <w:spacing w:line="260" w:lineRule="exact"/>
              <w:ind w:right="40"/>
              <w:jc w:val="right"/>
              <w:rPr>
                <w:rFonts w:ascii="Courier New" w:eastAsia="Courier New" w:hAnsi="Courier New" w:cs="Courier New"/>
                <w:sz w:val="24"/>
                <w:szCs w:val="24"/>
              </w:rPr>
            </w:pPr>
            <w:r>
              <w:rPr>
                <w:rFonts w:ascii="Courier New" w:eastAsia="Courier New" w:hAnsi="Courier New" w:cs="Courier New"/>
                <w:position w:val="2"/>
                <w:sz w:val="24"/>
                <w:szCs w:val="24"/>
              </w:rPr>
              <w:t>5</w:t>
            </w:r>
          </w:p>
        </w:tc>
      </w:tr>
      <w:tr w:rsidR="00306CAD">
        <w:trPr>
          <w:trHeight w:hRule="exact" w:val="280"/>
        </w:trPr>
        <w:tc>
          <w:tcPr>
            <w:tcW w:w="509" w:type="dxa"/>
            <w:tcBorders>
              <w:top w:val="nil"/>
              <w:left w:val="nil"/>
              <w:bottom w:val="nil"/>
              <w:right w:val="nil"/>
            </w:tcBorders>
          </w:tcPr>
          <w:p w:rsidR="00306CAD" w:rsidRDefault="00EA3C48">
            <w:pPr>
              <w:spacing w:line="260" w:lineRule="exact"/>
              <w:ind w:left="40"/>
              <w:rPr>
                <w:rFonts w:ascii="Courier New" w:eastAsia="Courier New" w:hAnsi="Courier New" w:cs="Courier New"/>
                <w:sz w:val="24"/>
                <w:szCs w:val="24"/>
              </w:rPr>
            </w:pPr>
            <w:r>
              <w:rPr>
                <w:rFonts w:ascii="Courier New" w:eastAsia="Courier New" w:hAnsi="Courier New" w:cs="Courier New"/>
                <w:spacing w:val="-10"/>
                <w:position w:val="2"/>
                <w:sz w:val="24"/>
                <w:szCs w:val="24"/>
              </w:rPr>
              <w:t>The</w:t>
            </w:r>
          </w:p>
        </w:tc>
        <w:tc>
          <w:tcPr>
            <w:tcW w:w="3619" w:type="dxa"/>
            <w:tcBorders>
              <w:top w:val="nil"/>
              <w:left w:val="nil"/>
              <w:bottom w:val="nil"/>
              <w:right w:val="nil"/>
            </w:tcBorders>
          </w:tcPr>
          <w:p w:rsidR="00306CAD" w:rsidRDefault="00EA3C48">
            <w:pPr>
              <w:spacing w:line="260" w:lineRule="exact"/>
              <w:ind w:left="67"/>
              <w:rPr>
                <w:rFonts w:ascii="Courier New" w:eastAsia="Courier New" w:hAnsi="Courier New" w:cs="Courier New"/>
                <w:sz w:val="24"/>
                <w:szCs w:val="24"/>
              </w:rPr>
            </w:pPr>
            <w:r>
              <w:rPr>
                <w:rFonts w:ascii="Courier New" w:eastAsia="Courier New" w:hAnsi="Courier New" w:cs="Courier New"/>
                <w:spacing w:val="-10"/>
                <w:position w:val="2"/>
                <w:sz w:val="24"/>
                <w:szCs w:val="24"/>
              </w:rPr>
              <w:t>Installatio</w:t>
            </w:r>
            <w:r>
              <w:rPr>
                <w:rFonts w:ascii="Courier New" w:eastAsia="Courier New" w:hAnsi="Courier New" w:cs="Courier New"/>
                <w:position w:val="2"/>
                <w:sz w:val="24"/>
                <w:szCs w:val="24"/>
              </w:rPr>
              <w:t>n</w:t>
            </w:r>
            <w:r>
              <w:rPr>
                <w:rFonts w:ascii="Courier New" w:eastAsia="Courier New" w:hAnsi="Courier New" w:cs="Courier New"/>
                <w:spacing w:val="-20"/>
                <w:position w:val="2"/>
                <w:sz w:val="24"/>
                <w:szCs w:val="24"/>
              </w:rPr>
              <w:t xml:space="preserve"> </w:t>
            </w:r>
            <w:r>
              <w:rPr>
                <w:rFonts w:ascii="Courier New" w:eastAsia="Courier New" w:hAnsi="Courier New" w:cs="Courier New"/>
                <w:spacing w:val="-10"/>
                <w:position w:val="2"/>
                <w:sz w:val="24"/>
                <w:szCs w:val="24"/>
              </w:rPr>
              <w:t>Phase</w:t>
            </w:r>
          </w:p>
        </w:tc>
        <w:tc>
          <w:tcPr>
            <w:tcW w:w="2412" w:type="dxa"/>
            <w:tcBorders>
              <w:top w:val="nil"/>
              <w:left w:val="nil"/>
              <w:bottom w:val="nil"/>
              <w:right w:val="nil"/>
            </w:tcBorders>
          </w:tcPr>
          <w:p w:rsidR="00306CAD" w:rsidRDefault="00306CAD"/>
        </w:tc>
        <w:tc>
          <w:tcPr>
            <w:tcW w:w="1873" w:type="dxa"/>
            <w:tcBorders>
              <w:top w:val="nil"/>
              <w:left w:val="nil"/>
              <w:bottom w:val="nil"/>
              <w:right w:val="nil"/>
            </w:tcBorders>
          </w:tcPr>
          <w:p w:rsidR="00306CAD" w:rsidRDefault="00EA3C48">
            <w:pPr>
              <w:spacing w:line="260" w:lineRule="exact"/>
              <w:ind w:right="40"/>
              <w:jc w:val="right"/>
              <w:rPr>
                <w:rFonts w:ascii="Courier New" w:eastAsia="Courier New" w:hAnsi="Courier New" w:cs="Courier New"/>
                <w:sz w:val="24"/>
                <w:szCs w:val="24"/>
              </w:rPr>
            </w:pPr>
            <w:r>
              <w:rPr>
                <w:rFonts w:ascii="Courier New" w:eastAsia="Courier New" w:hAnsi="Courier New" w:cs="Courier New"/>
                <w:position w:val="2"/>
                <w:sz w:val="24"/>
                <w:szCs w:val="24"/>
              </w:rPr>
              <w:t>6</w:t>
            </w:r>
          </w:p>
        </w:tc>
      </w:tr>
      <w:tr w:rsidR="00306CAD">
        <w:trPr>
          <w:trHeight w:hRule="exact" w:val="280"/>
        </w:trPr>
        <w:tc>
          <w:tcPr>
            <w:tcW w:w="509" w:type="dxa"/>
            <w:tcBorders>
              <w:top w:val="nil"/>
              <w:left w:val="nil"/>
              <w:bottom w:val="nil"/>
              <w:right w:val="nil"/>
            </w:tcBorders>
          </w:tcPr>
          <w:p w:rsidR="00306CAD" w:rsidRDefault="00EA3C48">
            <w:pPr>
              <w:spacing w:line="260" w:lineRule="exact"/>
              <w:ind w:left="40"/>
              <w:rPr>
                <w:rFonts w:ascii="Courier New" w:eastAsia="Courier New" w:hAnsi="Courier New" w:cs="Courier New"/>
                <w:sz w:val="24"/>
                <w:szCs w:val="24"/>
              </w:rPr>
            </w:pPr>
            <w:r>
              <w:rPr>
                <w:rFonts w:ascii="Courier New" w:eastAsia="Courier New" w:hAnsi="Courier New" w:cs="Courier New"/>
                <w:spacing w:val="-10"/>
                <w:position w:val="2"/>
                <w:sz w:val="24"/>
                <w:szCs w:val="24"/>
              </w:rPr>
              <w:t>The</w:t>
            </w:r>
          </w:p>
        </w:tc>
        <w:tc>
          <w:tcPr>
            <w:tcW w:w="3619" w:type="dxa"/>
            <w:tcBorders>
              <w:top w:val="nil"/>
              <w:left w:val="nil"/>
              <w:bottom w:val="nil"/>
              <w:right w:val="nil"/>
            </w:tcBorders>
          </w:tcPr>
          <w:p w:rsidR="00306CAD" w:rsidRDefault="00EA3C48">
            <w:pPr>
              <w:spacing w:line="260" w:lineRule="exact"/>
              <w:ind w:left="67"/>
              <w:rPr>
                <w:rFonts w:ascii="Courier New" w:eastAsia="Courier New" w:hAnsi="Courier New" w:cs="Courier New"/>
                <w:sz w:val="24"/>
                <w:szCs w:val="24"/>
              </w:rPr>
            </w:pPr>
            <w:r>
              <w:rPr>
                <w:rFonts w:ascii="Courier New" w:eastAsia="Courier New" w:hAnsi="Courier New" w:cs="Courier New"/>
                <w:spacing w:val="-10"/>
                <w:position w:val="2"/>
                <w:sz w:val="24"/>
                <w:szCs w:val="24"/>
              </w:rPr>
              <w:t>Productio</w:t>
            </w:r>
            <w:r>
              <w:rPr>
                <w:rFonts w:ascii="Courier New" w:eastAsia="Courier New" w:hAnsi="Courier New" w:cs="Courier New"/>
                <w:position w:val="2"/>
                <w:sz w:val="24"/>
                <w:szCs w:val="24"/>
              </w:rPr>
              <w:t>n</w:t>
            </w:r>
            <w:r>
              <w:rPr>
                <w:rFonts w:ascii="Courier New" w:eastAsia="Courier New" w:hAnsi="Courier New" w:cs="Courier New"/>
                <w:spacing w:val="-20"/>
                <w:position w:val="2"/>
                <w:sz w:val="24"/>
                <w:szCs w:val="24"/>
              </w:rPr>
              <w:t xml:space="preserve"> </w:t>
            </w:r>
            <w:r>
              <w:rPr>
                <w:rFonts w:ascii="Courier New" w:eastAsia="Courier New" w:hAnsi="Courier New" w:cs="Courier New"/>
                <w:spacing w:val="-10"/>
                <w:position w:val="2"/>
                <w:sz w:val="24"/>
                <w:szCs w:val="24"/>
              </w:rPr>
              <w:t>Phase</w:t>
            </w:r>
          </w:p>
        </w:tc>
        <w:tc>
          <w:tcPr>
            <w:tcW w:w="2412" w:type="dxa"/>
            <w:tcBorders>
              <w:top w:val="nil"/>
              <w:left w:val="nil"/>
              <w:bottom w:val="nil"/>
              <w:right w:val="nil"/>
            </w:tcBorders>
          </w:tcPr>
          <w:p w:rsidR="00306CAD" w:rsidRDefault="00306CAD"/>
        </w:tc>
        <w:tc>
          <w:tcPr>
            <w:tcW w:w="1873" w:type="dxa"/>
            <w:tcBorders>
              <w:top w:val="nil"/>
              <w:left w:val="nil"/>
              <w:bottom w:val="nil"/>
              <w:right w:val="nil"/>
            </w:tcBorders>
          </w:tcPr>
          <w:p w:rsidR="00306CAD" w:rsidRDefault="00EA3C48">
            <w:pPr>
              <w:spacing w:line="260" w:lineRule="exact"/>
              <w:ind w:right="40"/>
              <w:jc w:val="right"/>
              <w:rPr>
                <w:rFonts w:ascii="Courier New" w:eastAsia="Courier New" w:hAnsi="Courier New" w:cs="Courier New"/>
                <w:sz w:val="24"/>
                <w:szCs w:val="24"/>
              </w:rPr>
            </w:pPr>
            <w:r>
              <w:rPr>
                <w:rFonts w:ascii="Courier New" w:eastAsia="Courier New" w:hAnsi="Courier New" w:cs="Courier New"/>
                <w:position w:val="2"/>
                <w:sz w:val="24"/>
                <w:szCs w:val="24"/>
              </w:rPr>
              <w:t>7</w:t>
            </w:r>
          </w:p>
        </w:tc>
      </w:tr>
      <w:tr w:rsidR="004C0D9C">
        <w:trPr>
          <w:trHeight w:hRule="exact" w:val="280"/>
        </w:trPr>
        <w:tc>
          <w:tcPr>
            <w:tcW w:w="509" w:type="dxa"/>
            <w:tcBorders>
              <w:top w:val="nil"/>
              <w:left w:val="nil"/>
              <w:bottom w:val="nil"/>
              <w:right w:val="nil"/>
            </w:tcBorders>
          </w:tcPr>
          <w:p w:rsidR="004C0D9C" w:rsidRDefault="004C0D9C">
            <w:pPr>
              <w:spacing w:line="260" w:lineRule="exact"/>
              <w:ind w:left="40"/>
              <w:rPr>
                <w:rFonts w:ascii="Courier New" w:eastAsia="Courier New" w:hAnsi="Courier New" w:cs="Courier New"/>
                <w:spacing w:val="-10"/>
                <w:position w:val="2"/>
                <w:sz w:val="24"/>
                <w:szCs w:val="24"/>
              </w:rPr>
            </w:pPr>
            <w:r>
              <w:rPr>
                <w:rFonts w:ascii="Courier New" w:eastAsia="Courier New" w:hAnsi="Courier New" w:cs="Courier New"/>
                <w:spacing w:val="-10"/>
                <w:position w:val="2"/>
                <w:sz w:val="24"/>
                <w:szCs w:val="24"/>
              </w:rPr>
              <w:t xml:space="preserve">The </w:t>
            </w:r>
          </w:p>
        </w:tc>
        <w:tc>
          <w:tcPr>
            <w:tcW w:w="3619" w:type="dxa"/>
            <w:tcBorders>
              <w:top w:val="nil"/>
              <w:left w:val="nil"/>
              <w:bottom w:val="nil"/>
              <w:right w:val="nil"/>
            </w:tcBorders>
          </w:tcPr>
          <w:p w:rsidR="004C0D9C" w:rsidRDefault="004C0D9C">
            <w:pPr>
              <w:spacing w:line="260" w:lineRule="exact"/>
              <w:ind w:left="67"/>
              <w:rPr>
                <w:rFonts w:ascii="Courier New" w:eastAsia="Courier New" w:hAnsi="Courier New" w:cs="Courier New"/>
                <w:spacing w:val="-10"/>
                <w:position w:val="2"/>
                <w:sz w:val="24"/>
                <w:szCs w:val="24"/>
              </w:rPr>
            </w:pPr>
            <w:r>
              <w:rPr>
                <w:rFonts w:ascii="Courier New" w:eastAsia="Courier New" w:hAnsi="Courier New" w:cs="Courier New"/>
                <w:spacing w:val="-10"/>
                <w:position w:val="2"/>
                <w:sz w:val="24"/>
                <w:szCs w:val="24"/>
              </w:rPr>
              <w:t>Auction Phase</w:t>
            </w:r>
          </w:p>
        </w:tc>
        <w:tc>
          <w:tcPr>
            <w:tcW w:w="2412" w:type="dxa"/>
            <w:tcBorders>
              <w:top w:val="nil"/>
              <w:left w:val="nil"/>
              <w:bottom w:val="nil"/>
              <w:right w:val="nil"/>
            </w:tcBorders>
          </w:tcPr>
          <w:p w:rsidR="004C0D9C" w:rsidRDefault="004C0D9C"/>
        </w:tc>
        <w:tc>
          <w:tcPr>
            <w:tcW w:w="1873" w:type="dxa"/>
            <w:tcBorders>
              <w:top w:val="nil"/>
              <w:left w:val="nil"/>
              <w:bottom w:val="nil"/>
              <w:right w:val="nil"/>
            </w:tcBorders>
          </w:tcPr>
          <w:p w:rsidR="004C0D9C" w:rsidRDefault="004C0D9C">
            <w:pPr>
              <w:spacing w:line="260" w:lineRule="exact"/>
              <w:ind w:right="40"/>
              <w:jc w:val="right"/>
              <w:rPr>
                <w:rFonts w:ascii="Courier New" w:eastAsia="Courier New" w:hAnsi="Courier New" w:cs="Courier New"/>
                <w:position w:val="2"/>
                <w:sz w:val="24"/>
                <w:szCs w:val="24"/>
              </w:rPr>
            </w:pPr>
            <w:r>
              <w:rPr>
                <w:rFonts w:ascii="Courier New" w:eastAsia="Courier New" w:hAnsi="Courier New" w:cs="Courier New"/>
                <w:position w:val="2"/>
                <w:sz w:val="24"/>
                <w:szCs w:val="24"/>
              </w:rPr>
              <w:t>8</w:t>
            </w:r>
          </w:p>
        </w:tc>
      </w:tr>
      <w:tr w:rsidR="00306CAD">
        <w:trPr>
          <w:trHeight w:hRule="exact" w:val="360"/>
        </w:trPr>
        <w:tc>
          <w:tcPr>
            <w:tcW w:w="509" w:type="dxa"/>
            <w:tcBorders>
              <w:top w:val="nil"/>
              <w:left w:val="nil"/>
              <w:bottom w:val="nil"/>
              <w:right w:val="nil"/>
            </w:tcBorders>
          </w:tcPr>
          <w:p w:rsidR="00306CAD" w:rsidRDefault="00EA3C48">
            <w:pPr>
              <w:spacing w:line="260" w:lineRule="exact"/>
              <w:ind w:left="40"/>
              <w:rPr>
                <w:rFonts w:ascii="Courier New" w:eastAsia="Courier New" w:hAnsi="Courier New" w:cs="Courier New"/>
                <w:sz w:val="24"/>
                <w:szCs w:val="24"/>
              </w:rPr>
            </w:pPr>
            <w:r>
              <w:rPr>
                <w:rFonts w:ascii="Courier New" w:eastAsia="Courier New" w:hAnsi="Courier New" w:cs="Courier New"/>
                <w:spacing w:val="-10"/>
                <w:position w:val="2"/>
                <w:sz w:val="24"/>
                <w:szCs w:val="24"/>
              </w:rPr>
              <w:t>Key</w:t>
            </w:r>
          </w:p>
        </w:tc>
        <w:tc>
          <w:tcPr>
            <w:tcW w:w="3619" w:type="dxa"/>
            <w:tcBorders>
              <w:top w:val="nil"/>
              <w:left w:val="nil"/>
              <w:bottom w:val="nil"/>
              <w:right w:val="nil"/>
            </w:tcBorders>
          </w:tcPr>
          <w:p w:rsidR="00306CAD" w:rsidRDefault="00EA3C48">
            <w:pPr>
              <w:spacing w:line="260" w:lineRule="exact"/>
              <w:ind w:left="67"/>
              <w:rPr>
                <w:rFonts w:ascii="Courier New" w:eastAsia="Courier New" w:hAnsi="Courier New" w:cs="Courier New"/>
                <w:sz w:val="24"/>
                <w:szCs w:val="24"/>
              </w:rPr>
            </w:pPr>
            <w:r>
              <w:rPr>
                <w:rFonts w:ascii="Courier New" w:eastAsia="Courier New" w:hAnsi="Courier New" w:cs="Courier New"/>
                <w:spacing w:val="-10"/>
                <w:position w:val="2"/>
                <w:sz w:val="24"/>
                <w:szCs w:val="24"/>
              </w:rPr>
              <w:t>Terms</w:t>
            </w:r>
          </w:p>
        </w:tc>
        <w:tc>
          <w:tcPr>
            <w:tcW w:w="2412" w:type="dxa"/>
            <w:tcBorders>
              <w:top w:val="nil"/>
              <w:left w:val="nil"/>
              <w:bottom w:val="nil"/>
              <w:right w:val="nil"/>
            </w:tcBorders>
          </w:tcPr>
          <w:p w:rsidR="00306CAD" w:rsidRDefault="00306CAD"/>
        </w:tc>
        <w:tc>
          <w:tcPr>
            <w:tcW w:w="1873" w:type="dxa"/>
            <w:tcBorders>
              <w:top w:val="nil"/>
              <w:left w:val="nil"/>
              <w:bottom w:val="nil"/>
              <w:right w:val="nil"/>
            </w:tcBorders>
          </w:tcPr>
          <w:p w:rsidR="00306CAD" w:rsidRDefault="004C0D9C">
            <w:pPr>
              <w:spacing w:line="260" w:lineRule="exact"/>
              <w:ind w:right="54"/>
              <w:jc w:val="right"/>
              <w:rPr>
                <w:rFonts w:ascii="Courier New" w:eastAsia="Courier New" w:hAnsi="Courier New" w:cs="Courier New"/>
                <w:sz w:val="24"/>
                <w:szCs w:val="24"/>
              </w:rPr>
            </w:pPr>
            <w:r>
              <w:rPr>
                <w:rFonts w:ascii="Courier New" w:eastAsia="Courier New" w:hAnsi="Courier New" w:cs="Courier New"/>
                <w:position w:val="2"/>
                <w:sz w:val="24"/>
                <w:szCs w:val="24"/>
              </w:rPr>
              <w:t xml:space="preserve"> 10</w:t>
            </w:r>
            <w:bookmarkStart w:id="0" w:name="_GoBack"/>
            <w:bookmarkEnd w:id="0"/>
          </w:p>
        </w:tc>
      </w:tr>
    </w:tbl>
    <w:p w:rsidR="00306CAD" w:rsidRDefault="00306CAD">
      <w:pPr>
        <w:sectPr w:rsidR="00306CAD">
          <w:footerReference w:type="default" r:id="rId8"/>
          <w:pgSz w:w="11920" w:h="16840"/>
          <w:pgMar w:top="1400" w:right="1020" w:bottom="280" w:left="1000" w:header="0" w:footer="890" w:gutter="0"/>
          <w:pgNumType w:start="2"/>
          <w:cols w:space="720"/>
        </w:sectPr>
      </w:pPr>
    </w:p>
    <w:p w:rsidR="00306CAD" w:rsidRDefault="00EA3C48">
      <w:pPr>
        <w:spacing w:before="53"/>
        <w:ind w:left="100"/>
        <w:rPr>
          <w:rFonts w:ascii="Courier New" w:eastAsia="Courier New" w:hAnsi="Courier New" w:cs="Courier New"/>
          <w:sz w:val="56"/>
          <w:szCs w:val="56"/>
        </w:rPr>
      </w:pPr>
      <w:r>
        <w:rPr>
          <w:rFonts w:ascii="Courier New" w:eastAsia="Courier New" w:hAnsi="Courier New" w:cs="Courier New"/>
          <w:spacing w:val="-10"/>
          <w:sz w:val="56"/>
          <w:szCs w:val="56"/>
        </w:rPr>
        <w:lastRenderedPageBreak/>
        <w:t>Introduction</w:t>
      </w:r>
    </w:p>
    <w:p w:rsidR="00306CAD" w:rsidRDefault="00306CAD">
      <w:pPr>
        <w:spacing w:before="9" w:line="260" w:lineRule="exact"/>
        <w:rPr>
          <w:sz w:val="26"/>
          <w:szCs w:val="26"/>
        </w:rPr>
      </w:pPr>
    </w:p>
    <w:p w:rsidR="00306CAD" w:rsidRDefault="00EA3C48">
      <w:pPr>
        <w:ind w:left="100"/>
        <w:rPr>
          <w:rFonts w:ascii="Courier New" w:eastAsia="Courier New" w:hAnsi="Courier New" w:cs="Courier New"/>
          <w:sz w:val="22"/>
          <w:szCs w:val="22"/>
        </w:rPr>
      </w:pPr>
      <w:r>
        <w:rPr>
          <w:rFonts w:ascii="Courier New" w:eastAsia="Courier New" w:hAnsi="Courier New" w:cs="Courier New"/>
          <w:color w:val="6D6D6D"/>
          <w:spacing w:val="15"/>
          <w:sz w:val="22"/>
          <w:szCs w:val="22"/>
        </w:rPr>
        <w:t>Introduction</w:t>
      </w:r>
    </w:p>
    <w:p w:rsidR="00306CAD" w:rsidRDefault="00306CAD">
      <w:pPr>
        <w:spacing w:before="2" w:line="140" w:lineRule="exact"/>
        <w:rPr>
          <w:sz w:val="14"/>
          <w:szCs w:val="14"/>
        </w:rPr>
      </w:pPr>
    </w:p>
    <w:p w:rsidR="00306CAD" w:rsidRDefault="00EA3C48">
      <w:pPr>
        <w:spacing w:line="240" w:lineRule="exact"/>
        <w:ind w:left="100" w:right="886"/>
        <w:rPr>
          <w:rFonts w:ascii="Courier New" w:eastAsia="Courier New" w:hAnsi="Courier New" w:cs="Courier New"/>
          <w:sz w:val="22"/>
          <w:szCs w:val="22"/>
        </w:rPr>
      </w:pPr>
      <w:r>
        <w:rPr>
          <w:rFonts w:ascii="Courier New" w:eastAsia="Courier New" w:hAnsi="Courier New" w:cs="Courier New"/>
          <w:spacing w:val="15"/>
          <w:sz w:val="22"/>
          <w:szCs w:val="22"/>
        </w:rPr>
        <w:t>Welcom</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use</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manua</w:t>
      </w:r>
      <w:r>
        <w:rPr>
          <w:rFonts w:ascii="Courier New" w:eastAsia="Courier New" w:hAnsi="Courier New" w:cs="Courier New"/>
          <w:sz w:val="22"/>
          <w:szCs w:val="22"/>
        </w:rPr>
        <w:t>l</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fo</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proofErr w:type="spellStart"/>
      <w:r>
        <w:rPr>
          <w:rFonts w:ascii="Courier New" w:eastAsia="Courier New" w:hAnsi="Courier New" w:cs="Courier New"/>
          <w:spacing w:val="15"/>
          <w:sz w:val="22"/>
          <w:szCs w:val="22"/>
        </w:rPr>
        <w:t>Robotico</w:t>
      </w:r>
      <w:r>
        <w:rPr>
          <w:rFonts w:ascii="Courier New" w:eastAsia="Courier New" w:hAnsi="Courier New" w:cs="Courier New"/>
          <w:sz w:val="22"/>
          <w:szCs w:val="22"/>
        </w:rPr>
        <w:t>n</w:t>
      </w:r>
      <w:proofErr w:type="spellEnd"/>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Colon</w:t>
      </w:r>
      <w:r>
        <w:rPr>
          <w:rFonts w:ascii="Courier New" w:eastAsia="Courier New" w:hAnsi="Courier New" w:cs="Courier New"/>
          <w:sz w:val="22"/>
          <w:szCs w:val="22"/>
        </w:rPr>
        <w:t>y</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f</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York</w:t>
      </w:r>
      <w:r>
        <w:rPr>
          <w:rFonts w:ascii="Courier New" w:eastAsia="Courier New" w:hAnsi="Courier New" w:cs="Courier New"/>
          <w:sz w:val="22"/>
          <w:szCs w:val="22"/>
        </w:rPr>
        <w: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the excitin</w:t>
      </w:r>
      <w:r>
        <w:rPr>
          <w:rFonts w:ascii="Courier New" w:eastAsia="Courier New" w:hAnsi="Courier New" w:cs="Courier New"/>
          <w:sz w:val="22"/>
          <w:szCs w:val="22"/>
        </w:rPr>
        <w:t>g</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ne</w:t>
      </w:r>
      <w:r>
        <w:rPr>
          <w:rFonts w:ascii="Courier New" w:eastAsia="Courier New" w:hAnsi="Courier New" w:cs="Courier New"/>
          <w:sz w:val="22"/>
          <w:szCs w:val="22"/>
        </w:rPr>
        <w:t>w</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turn-base</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strateg</w:t>
      </w:r>
      <w:r>
        <w:rPr>
          <w:rFonts w:ascii="Courier New" w:eastAsia="Courier New" w:hAnsi="Courier New" w:cs="Courier New"/>
          <w:sz w:val="22"/>
          <w:szCs w:val="22"/>
        </w:rPr>
        <w:t>y</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gam</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fro</w:t>
      </w:r>
      <w:r>
        <w:rPr>
          <w:rFonts w:ascii="Courier New" w:eastAsia="Courier New" w:hAnsi="Courier New" w:cs="Courier New"/>
          <w:sz w:val="22"/>
          <w:szCs w:val="22"/>
        </w:rPr>
        <w:t>m</w:t>
      </w:r>
      <w:r>
        <w:rPr>
          <w:rFonts w:ascii="Courier New" w:eastAsia="Courier New" w:hAnsi="Courier New" w:cs="Courier New"/>
          <w:spacing w:val="30"/>
          <w:sz w:val="22"/>
          <w:szCs w:val="22"/>
        </w:rPr>
        <w:t xml:space="preserve"> </w:t>
      </w:r>
      <w:proofErr w:type="spellStart"/>
      <w:r>
        <w:rPr>
          <w:rFonts w:ascii="Courier New" w:eastAsia="Courier New" w:hAnsi="Courier New" w:cs="Courier New"/>
          <w:spacing w:val="15"/>
          <w:sz w:val="22"/>
          <w:szCs w:val="22"/>
        </w:rPr>
        <w:t>Bugfre</w:t>
      </w:r>
      <w:r>
        <w:rPr>
          <w:rFonts w:ascii="Courier New" w:eastAsia="Courier New" w:hAnsi="Courier New" w:cs="Courier New"/>
          <w:sz w:val="22"/>
          <w:szCs w:val="22"/>
        </w:rPr>
        <w:t>e</w:t>
      </w:r>
      <w:proofErr w:type="spellEnd"/>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Software.</w:t>
      </w:r>
    </w:p>
    <w:p w:rsidR="00306CAD" w:rsidRDefault="00EA3C48">
      <w:pPr>
        <w:spacing w:line="240" w:lineRule="exact"/>
        <w:ind w:left="100" w:right="445"/>
        <w:rPr>
          <w:rFonts w:ascii="Courier New" w:eastAsia="Courier New" w:hAnsi="Courier New" w:cs="Courier New"/>
          <w:sz w:val="22"/>
          <w:szCs w:val="22"/>
        </w:rPr>
      </w:pP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gam</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involve</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managemen</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f</w:t>
      </w:r>
      <w:r>
        <w:rPr>
          <w:rFonts w:ascii="Courier New" w:eastAsia="Courier New" w:hAnsi="Courier New" w:cs="Courier New"/>
          <w:spacing w:val="30"/>
          <w:sz w:val="22"/>
          <w:szCs w:val="22"/>
        </w:rPr>
        <w:t xml:space="preserve"> </w:t>
      </w:r>
      <w:r>
        <w:rPr>
          <w:rFonts w:ascii="Courier New" w:eastAsia="Courier New" w:hAnsi="Courier New" w:cs="Courier New"/>
          <w:sz w:val="22"/>
          <w:szCs w:val="22"/>
        </w:rPr>
        <w:t>a</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ne</w:t>
      </w:r>
      <w:r>
        <w:rPr>
          <w:rFonts w:ascii="Courier New" w:eastAsia="Courier New" w:hAnsi="Courier New" w:cs="Courier New"/>
          <w:sz w:val="22"/>
          <w:szCs w:val="22"/>
        </w:rPr>
        <w:t>w</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civilizatio</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emerging o</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ruin</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f</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Universit</w:t>
      </w:r>
      <w:r>
        <w:rPr>
          <w:rFonts w:ascii="Courier New" w:eastAsia="Courier New" w:hAnsi="Courier New" w:cs="Courier New"/>
          <w:sz w:val="22"/>
          <w:szCs w:val="22"/>
        </w:rPr>
        <w:t>y</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f</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Yor</w:t>
      </w:r>
      <w:r>
        <w:rPr>
          <w:rFonts w:ascii="Courier New" w:eastAsia="Courier New" w:hAnsi="Courier New" w:cs="Courier New"/>
          <w:sz w:val="22"/>
          <w:szCs w:val="22"/>
        </w:rPr>
        <w:t>k</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campu</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(afte</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proofErr w:type="spellStart"/>
      <w:r>
        <w:rPr>
          <w:rFonts w:ascii="Courier New" w:eastAsia="Courier New" w:hAnsi="Courier New" w:cs="Courier New"/>
          <w:spacing w:val="15"/>
          <w:sz w:val="22"/>
          <w:szCs w:val="22"/>
        </w:rPr>
        <w:t>Brexit</w:t>
      </w:r>
      <w:proofErr w:type="spellEnd"/>
    </w:p>
    <w:p w:rsidR="00306CAD" w:rsidRDefault="00EA3C48">
      <w:pPr>
        <w:spacing w:before="9"/>
        <w:ind w:left="100"/>
        <w:rPr>
          <w:rFonts w:ascii="Courier New" w:eastAsia="Courier New" w:hAnsi="Courier New" w:cs="Courier New"/>
          <w:sz w:val="22"/>
          <w:szCs w:val="22"/>
        </w:rPr>
      </w:pPr>
      <w:r>
        <w:rPr>
          <w:rFonts w:ascii="Courier New" w:eastAsia="Courier New" w:hAnsi="Courier New" w:cs="Courier New"/>
          <w:spacing w:val="15"/>
          <w:sz w:val="22"/>
          <w:szCs w:val="22"/>
        </w:rPr>
        <w:t>kille</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of</w:t>
      </w:r>
      <w:r>
        <w:rPr>
          <w:rFonts w:ascii="Courier New" w:eastAsia="Courier New" w:hAnsi="Courier New" w:cs="Courier New"/>
          <w:sz w:val="22"/>
          <w:szCs w:val="22"/>
        </w:rPr>
        <w:t>f</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al</w:t>
      </w:r>
      <w:r>
        <w:rPr>
          <w:rFonts w:ascii="Courier New" w:eastAsia="Courier New" w:hAnsi="Courier New" w:cs="Courier New"/>
          <w:sz w:val="22"/>
          <w:szCs w:val="22"/>
        </w:rPr>
        <w:t>l</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f</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funding).</w:t>
      </w:r>
    </w:p>
    <w:p w:rsidR="00306CAD" w:rsidRDefault="00306CAD">
      <w:pPr>
        <w:spacing w:before="11" w:line="220" w:lineRule="exact"/>
        <w:rPr>
          <w:sz w:val="22"/>
          <w:szCs w:val="22"/>
        </w:rPr>
      </w:pPr>
    </w:p>
    <w:p w:rsidR="00306CAD" w:rsidRDefault="00EA3C48">
      <w:pPr>
        <w:ind w:left="100"/>
        <w:rPr>
          <w:rFonts w:ascii="Courier New" w:eastAsia="Courier New" w:hAnsi="Courier New" w:cs="Courier New"/>
          <w:sz w:val="22"/>
          <w:szCs w:val="22"/>
        </w:rPr>
      </w:pPr>
      <w:r>
        <w:rPr>
          <w:rFonts w:ascii="Courier New" w:eastAsia="Courier New" w:hAnsi="Courier New" w:cs="Courier New"/>
          <w:spacing w:val="15"/>
          <w:sz w:val="22"/>
          <w:szCs w:val="22"/>
        </w:rPr>
        <w:t>Yo</w:t>
      </w:r>
      <w:r>
        <w:rPr>
          <w:rFonts w:ascii="Courier New" w:eastAsia="Courier New" w:hAnsi="Courier New" w:cs="Courier New"/>
          <w:sz w:val="22"/>
          <w:szCs w:val="22"/>
        </w:rPr>
        <w:t>u</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pla</w:t>
      </w:r>
      <w:r>
        <w:rPr>
          <w:rFonts w:ascii="Courier New" w:eastAsia="Courier New" w:hAnsi="Courier New" w:cs="Courier New"/>
          <w:sz w:val="22"/>
          <w:szCs w:val="22"/>
        </w:rPr>
        <w:t>y</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rol</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f</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on</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f</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freeholder</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newborn</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colon</w:t>
      </w:r>
      <w:r>
        <w:rPr>
          <w:rFonts w:ascii="Courier New" w:eastAsia="Courier New" w:hAnsi="Courier New" w:cs="Courier New"/>
          <w:position w:val="2"/>
          <w:sz w:val="22"/>
          <w:szCs w:val="22"/>
        </w:rPr>
        <w:t>y</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an</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w:t>
      </w:r>
      <w:r>
        <w:rPr>
          <w:rFonts w:ascii="Courier New" w:eastAsia="Courier New" w:hAnsi="Courier New" w:cs="Courier New"/>
          <w:position w:val="2"/>
          <w:sz w:val="22"/>
          <w:szCs w:val="22"/>
        </w:rPr>
        <w:t>u</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mus</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see</w:t>
      </w:r>
      <w:r>
        <w:rPr>
          <w:rFonts w:ascii="Courier New" w:eastAsia="Courier New" w:hAnsi="Courier New" w:cs="Courier New"/>
          <w:position w:val="2"/>
          <w:sz w:val="22"/>
          <w:szCs w:val="22"/>
        </w:rPr>
        <w:t>k</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becom</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Vice-Chancello</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through</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defeatin</w:t>
      </w:r>
      <w:r>
        <w:rPr>
          <w:rFonts w:ascii="Courier New" w:eastAsia="Courier New" w:hAnsi="Courier New" w:cs="Courier New"/>
          <w:position w:val="2"/>
          <w:sz w:val="22"/>
          <w:szCs w:val="22"/>
        </w:rPr>
        <w:t>g</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othe</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players</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orde</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d</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s</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proofErr w:type="gramStart"/>
      <w:r>
        <w:rPr>
          <w:rFonts w:ascii="Courier New" w:eastAsia="Courier New" w:hAnsi="Courier New" w:cs="Courier New"/>
          <w:spacing w:val="15"/>
          <w:position w:val="2"/>
          <w:sz w:val="22"/>
          <w:szCs w:val="22"/>
        </w:rPr>
        <w:t>yo</w:t>
      </w:r>
      <w:r>
        <w:rPr>
          <w:rFonts w:ascii="Courier New" w:eastAsia="Courier New" w:hAnsi="Courier New" w:cs="Courier New"/>
          <w:position w:val="2"/>
          <w:sz w:val="22"/>
          <w:szCs w:val="22"/>
        </w:rPr>
        <w:t>u</w:t>
      </w:r>
      <w:proofErr w:type="gramEnd"/>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must</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increas</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you</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b/>
          <w:spacing w:val="15"/>
          <w:position w:val="2"/>
          <w:sz w:val="22"/>
          <w:szCs w:val="22"/>
        </w:rPr>
        <w:t>score</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b</w:t>
      </w:r>
      <w:r>
        <w:rPr>
          <w:rFonts w:ascii="Courier New" w:eastAsia="Courier New" w:hAnsi="Courier New" w:cs="Courier New"/>
          <w:position w:val="2"/>
          <w:sz w:val="22"/>
          <w:szCs w:val="22"/>
        </w:rPr>
        <w:t>y</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collectin</w:t>
      </w:r>
      <w:r>
        <w:rPr>
          <w:rFonts w:ascii="Courier New" w:eastAsia="Courier New" w:hAnsi="Courier New" w:cs="Courier New"/>
          <w:position w:val="2"/>
          <w:sz w:val="22"/>
          <w:szCs w:val="22"/>
        </w:rPr>
        <w:t>g</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mor</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resource</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an</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mone</w:t>
      </w:r>
      <w:r>
        <w:rPr>
          <w:rFonts w:ascii="Courier New" w:eastAsia="Courier New" w:hAnsi="Courier New" w:cs="Courier New"/>
          <w:position w:val="2"/>
          <w:sz w:val="22"/>
          <w:szCs w:val="22"/>
        </w:rPr>
        <w:t>y</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and</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b</w:t>
      </w:r>
      <w:r>
        <w:rPr>
          <w:rFonts w:ascii="Courier New" w:eastAsia="Courier New" w:hAnsi="Courier New" w:cs="Courier New"/>
          <w:position w:val="2"/>
          <w:sz w:val="22"/>
          <w:szCs w:val="22"/>
        </w:rPr>
        <w:t>y</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ownin</w:t>
      </w:r>
      <w:r>
        <w:rPr>
          <w:rFonts w:ascii="Courier New" w:eastAsia="Courier New" w:hAnsi="Courier New" w:cs="Courier New"/>
          <w:position w:val="2"/>
          <w:sz w:val="22"/>
          <w:szCs w:val="22"/>
        </w:rPr>
        <w:t>g</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mor</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tile</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tha</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othe</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player</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game</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This</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manua</w:t>
      </w:r>
      <w:r>
        <w:rPr>
          <w:rFonts w:ascii="Courier New" w:eastAsia="Courier New" w:hAnsi="Courier New" w:cs="Courier New"/>
          <w:position w:val="2"/>
          <w:sz w:val="22"/>
          <w:szCs w:val="22"/>
        </w:rPr>
        <w:t>l</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aim</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hel</w:t>
      </w:r>
      <w:r>
        <w:rPr>
          <w:rFonts w:ascii="Courier New" w:eastAsia="Courier New" w:hAnsi="Courier New" w:cs="Courier New"/>
          <w:position w:val="2"/>
          <w:sz w:val="22"/>
          <w:szCs w:val="22"/>
        </w:rPr>
        <w:t>p</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w:t>
      </w:r>
      <w:r>
        <w:rPr>
          <w:rFonts w:ascii="Courier New" w:eastAsia="Courier New" w:hAnsi="Courier New" w:cs="Courier New"/>
          <w:position w:val="2"/>
          <w:sz w:val="22"/>
          <w:szCs w:val="22"/>
        </w:rPr>
        <w:t>u</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d</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that</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goo</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luck!</w:t>
      </w:r>
    </w:p>
    <w:p w:rsidR="00306CAD" w:rsidRDefault="00306CAD">
      <w:pPr>
        <w:spacing w:before="11" w:line="260" w:lineRule="exact"/>
        <w:rPr>
          <w:sz w:val="26"/>
          <w:szCs w:val="26"/>
        </w:rPr>
      </w:pPr>
    </w:p>
    <w:p w:rsidR="00306CAD" w:rsidRDefault="00EA3C48">
      <w:pPr>
        <w:ind w:left="100"/>
        <w:rPr>
          <w:rFonts w:ascii="Courier New" w:eastAsia="Courier New" w:hAnsi="Courier New" w:cs="Courier New"/>
          <w:sz w:val="22"/>
          <w:szCs w:val="22"/>
        </w:rPr>
      </w:pPr>
      <w:r>
        <w:rPr>
          <w:rFonts w:ascii="Courier New" w:eastAsia="Courier New" w:hAnsi="Courier New" w:cs="Courier New"/>
          <w:color w:val="6D6D6D"/>
          <w:spacing w:val="15"/>
          <w:sz w:val="22"/>
          <w:szCs w:val="22"/>
        </w:rPr>
        <w:t>Requirements</w:t>
      </w:r>
    </w:p>
    <w:p w:rsidR="00306CAD" w:rsidRDefault="00306CAD">
      <w:pPr>
        <w:spacing w:before="2" w:line="140" w:lineRule="exact"/>
        <w:rPr>
          <w:sz w:val="14"/>
          <w:szCs w:val="14"/>
        </w:rPr>
      </w:pPr>
    </w:p>
    <w:p w:rsidR="00306CAD" w:rsidRDefault="00EA3C48">
      <w:pPr>
        <w:spacing w:line="240" w:lineRule="exact"/>
        <w:ind w:left="100" w:right="1034"/>
        <w:rPr>
          <w:rFonts w:ascii="Courier New" w:eastAsia="Courier New" w:hAnsi="Courier New" w:cs="Courier New"/>
          <w:sz w:val="22"/>
          <w:szCs w:val="22"/>
        </w:rPr>
      </w:pPr>
      <w:r>
        <w:rPr>
          <w:rFonts w:ascii="Courier New" w:eastAsia="Courier New" w:hAnsi="Courier New" w:cs="Courier New"/>
          <w:spacing w:val="15"/>
          <w:sz w:val="22"/>
          <w:szCs w:val="22"/>
        </w:rPr>
        <w:t>On</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compute</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require</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fo</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game</w:t>
      </w:r>
      <w:r>
        <w:rPr>
          <w:rFonts w:ascii="Courier New" w:eastAsia="Courier New" w:hAnsi="Courier New" w:cs="Courier New"/>
          <w:sz w:val="22"/>
          <w:szCs w:val="22"/>
        </w:rPr>
        <w: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compute</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mus</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be equippe</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wit</w:t>
      </w:r>
      <w:r>
        <w:rPr>
          <w:rFonts w:ascii="Courier New" w:eastAsia="Courier New" w:hAnsi="Courier New" w:cs="Courier New"/>
          <w:sz w:val="22"/>
          <w:szCs w:val="22"/>
        </w:rPr>
        <w:t>h</w:t>
      </w:r>
      <w:r>
        <w:rPr>
          <w:rFonts w:ascii="Courier New" w:eastAsia="Courier New" w:hAnsi="Courier New" w:cs="Courier New"/>
          <w:spacing w:val="30"/>
          <w:sz w:val="22"/>
          <w:szCs w:val="22"/>
        </w:rPr>
        <w:t xml:space="preserve"> </w:t>
      </w:r>
      <w:r>
        <w:rPr>
          <w:rFonts w:ascii="Courier New" w:eastAsia="Courier New" w:hAnsi="Courier New" w:cs="Courier New"/>
          <w:sz w:val="22"/>
          <w:szCs w:val="22"/>
        </w:rPr>
        <w:t>a</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mous</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an</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keyboard.</w:t>
      </w:r>
    </w:p>
    <w:p w:rsidR="00306CAD" w:rsidRDefault="00306CAD">
      <w:pPr>
        <w:spacing w:before="9" w:line="240" w:lineRule="exact"/>
        <w:rPr>
          <w:sz w:val="24"/>
          <w:szCs w:val="24"/>
        </w:rPr>
      </w:pPr>
    </w:p>
    <w:p w:rsidR="00306CAD" w:rsidRDefault="00EA3C48">
      <w:pPr>
        <w:ind w:left="100"/>
        <w:rPr>
          <w:rFonts w:ascii="Courier New" w:eastAsia="Courier New" w:hAnsi="Courier New" w:cs="Courier New"/>
          <w:sz w:val="22"/>
          <w:szCs w:val="22"/>
        </w:rPr>
      </w:pPr>
      <w:r>
        <w:rPr>
          <w:rFonts w:ascii="Courier New" w:eastAsia="Courier New" w:hAnsi="Courier New" w:cs="Courier New"/>
          <w:spacing w:val="15"/>
          <w:sz w:val="22"/>
          <w:szCs w:val="22"/>
        </w:rPr>
        <w:t>Supporte</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operatin</w:t>
      </w:r>
      <w:r>
        <w:rPr>
          <w:rFonts w:ascii="Courier New" w:eastAsia="Courier New" w:hAnsi="Courier New" w:cs="Courier New"/>
          <w:sz w:val="22"/>
          <w:szCs w:val="22"/>
        </w:rPr>
        <w:t>g</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system</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fo</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thi</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versio</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are</w:t>
      </w:r>
    </w:p>
    <w:p w:rsidR="00306CAD" w:rsidRDefault="00EA3C48">
      <w:pPr>
        <w:spacing w:line="240" w:lineRule="exact"/>
        <w:ind w:left="460"/>
        <w:rPr>
          <w:rFonts w:ascii="Courier New" w:eastAsia="Courier New" w:hAnsi="Courier New" w:cs="Courier New"/>
          <w:sz w:val="22"/>
          <w:szCs w:val="22"/>
        </w:rPr>
      </w:pPr>
      <w:r>
        <w:rPr>
          <w:w w:val="131"/>
          <w:position w:val="2"/>
          <w:sz w:val="22"/>
          <w:szCs w:val="22"/>
        </w:rPr>
        <w:t xml:space="preserve">•  </w:t>
      </w:r>
      <w:r>
        <w:rPr>
          <w:spacing w:val="43"/>
          <w:w w:val="131"/>
          <w:position w:val="2"/>
          <w:sz w:val="22"/>
          <w:szCs w:val="22"/>
        </w:rPr>
        <w:t xml:space="preserve"> </w:t>
      </w:r>
      <w:r>
        <w:rPr>
          <w:rFonts w:ascii="Courier New" w:eastAsia="Courier New" w:hAnsi="Courier New" w:cs="Courier New"/>
          <w:spacing w:val="15"/>
          <w:position w:val="2"/>
          <w:sz w:val="22"/>
          <w:szCs w:val="22"/>
        </w:rPr>
        <w:t>Window</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X</w:t>
      </w:r>
      <w:r>
        <w:rPr>
          <w:rFonts w:ascii="Courier New" w:eastAsia="Courier New" w:hAnsi="Courier New" w:cs="Courier New"/>
          <w:position w:val="2"/>
          <w:sz w:val="22"/>
          <w:szCs w:val="22"/>
        </w:rPr>
        <w:t>P</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SP2+</w:t>
      </w:r>
    </w:p>
    <w:p w:rsidR="00306CAD" w:rsidRDefault="00306CAD">
      <w:pPr>
        <w:spacing w:before="11" w:line="260" w:lineRule="exact"/>
        <w:rPr>
          <w:sz w:val="26"/>
          <w:szCs w:val="26"/>
        </w:rPr>
      </w:pPr>
    </w:p>
    <w:p w:rsidR="00EA698F" w:rsidRDefault="00EA698F">
      <w:pPr>
        <w:rPr>
          <w:rFonts w:ascii="Courier New" w:eastAsia="Courier New" w:hAnsi="Courier New" w:cs="Courier New"/>
          <w:color w:val="6D6D6D"/>
          <w:spacing w:val="15"/>
          <w:sz w:val="22"/>
          <w:szCs w:val="22"/>
        </w:rPr>
      </w:pPr>
      <w:r>
        <w:rPr>
          <w:rFonts w:ascii="Courier New" w:eastAsia="Courier New" w:hAnsi="Courier New" w:cs="Courier New"/>
          <w:color w:val="6D6D6D"/>
          <w:spacing w:val="15"/>
          <w:sz w:val="22"/>
          <w:szCs w:val="22"/>
        </w:rPr>
        <w:br w:type="page"/>
      </w:r>
    </w:p>
    <w:p w:rsidR="00306CAD" w:rsidRDefault="00EA3C48">
      <w:pPr>
        <w:spacing w:before="53"/>
        <w:ind w:left="100"/>
        <w:rPr>
          <w:rFonts w:ascii="Courier New" w:eastAsia="Courier New" w:hAnsi="Courier New" w:cs="Courier New"/>
          <w:sz w:val="56"/>
          <w:szCs w:val="56"/>
        </w:rPr>
      </w:pPr>
      <w:r>
        <w:rPr>
          <w:rFonts w:ascii="Courier New" w:eastAsia="Courier New" w:hAnsi="Courier New" w:cs="Courier New"/>
          <w:spacing w:val="-10"/>
          <w:sz w:val="56"/>
          <w:szCs w:val="56"/>
        </w:rPr>
        <w:lastRenderedPageBreak/>
        <w:t>Gameplay</w:t>
      </w:r>
    </w:p>
    <w:p w:rsidR="00306CAD" w:rsidRDefault="00EA3C48">
      <w:pPr>
        <w:spacing w:line="220" w:lineRule="exact"/>
        <w:ind w:left="100"/>
        <w:rPr>
          <w:rFonts w:ascii="Courier New" w:eastAsia="Courier New" w:hAnsi="Courier New" w:cs="Courier New"/>
          <w:sz w:val="22"/>
          <w:szCs w:val="22"/>
        </w:rPr>
      </w:pPr>
      <w:r>
        <w:rPr>
          <w:rFonts w:ascii="Courier New" w:eastAsia="Courier New" w:hAnsi="Courier New" w:cs="Courier New"/>
          <w:spacing w:val="-10"/>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gam</w:t>
      </w:r>
      <w:r>
        <w:rPr>
          <w:rFonts w:ascii="Courier New" w:eastAsia="Courier New" w:hAnsi="Courier New" w:cs="Courier New"/>
          <w:position w:val="2"/>
          <w:sz w:val="22"/>
          <w:szCs w:val="22"/>
        </w:rPr>
        <w:t>e</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i</w:t>
      </w:r>
      <w:r>
        <w:rPr>
          <w:rFonts w:ascii="Courier New" w:eastAsia="Courier New" w:hAnsi="Courier New" w:cs="Courier New"/>
          <w:position w:val="2"/>
          <w:sz w:val="22"/>
          <w:szCs w:val="22"/>
        </w:rPr>
        <w:t>s</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spli</w:t>
      </w:r>
      <w:r>
        <w:rPr>
          <w:rFonts w:ascii="Courier New" w:eastAsia="Courier New" w:hAnsi="Courier New" w:cs="Courier New"/>
          <w:position w:val="2"/>
          <w:sz w:val="22"/>
          <w:szCs w:val="22"/>
        </w:rPr>
        <w:t>t</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int</w:t>
      </w:r>
      <w:r>
        <w:rPr>
          <w:rFonts w:ascii="Courier New" w:eastAsia="Courier New" w:hAnsi="Courier New" w:cs="Courier New"/>
          <w:position w:val="2"/>
          <w:sz w:val="22"/>
          <w:szCs w:val="22"/>
        </w:rPr>
        <w:t>o</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phases</w:t>
      </w:r>
      <w:r>
        <w:rPr>
          <w:rFonts w:ascii="Courier New" w:eastAsia="Courier New" w:hAnsi="Courier New" w:cs="Courier New"/>
          <w:position w:val="2"/>
          <w:sz w:val="22"/>
          <w:szCs w:val="22"/>
        </w:rPr>
        <w:t>,</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an</w:t>
      </w:r>
      <w:r>
        <w:rPr>
          <w:rFonts w:ascii="Courier New" w:eastAsia="Courier New" w:hAnsi="Courier New" w:cs="Courier New"/>
          <w:position w:val="2"/>
          <w:sz w:val="22"/>
          <w:szCs w:val="22"/>
        </w:rPr>
        <w:t>d</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i</w:t>
      </w:r>
      <w:r>
        <w:rPr>
          <w:rFonts w:ascii="Courier New" w:eastAsia="Courier New" w:hAnsi="Courier New" w:cs="Courier New"/>
          <w:position w:val="2"/>
          <w:sz w:val="22"/>
          <w:szCs w:val="22"/>
        </w:rPr>
        <w:t>n</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eac</w:t>
      </w:r>
      <w:r>
        <w:rPr>
          <w:rFonts w:ascii="Courier New" w:eastAsia="Courier New" w:hAnsi="Courier New" w:cs="Courier New"/>
          <w:position w:val="2"/>
          <w:sz w:val="22"/>
          <w:szCs w:val="22"/>
        </w:rPr>
        <w:t>h</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phas</w:t>
      </w:r>
      <w:r>
        <w:rPr>
          <w:rFonts w:ascii="Courier New" w:eastAsia="Courier New" w:hAnsi="Courier New" w:cs="Courier New"/>
          <w:position w:val="2"/>
          <w:sz w:val="22"/>
          <w:szCs w:val="22"/>
        </w:rPr>
        <w:t>e</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contro</w:t>
      </w:r>
      <w:r>
        <w:rPr>
          <w:rFonts w:ascii="Courier New" w:eastAsia="Courier New" w:hAnsi="Courier New" w:cs="Courier New"/>
          <w:position w:val="2"/>
          <w:sz w:val="22"/>
          <w:szCs w:val="22"/>
        </w:rPr>
        <w:t>l</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wil</w:t>
      </w:r>
      <w:r>
        <w:rPr>
          <w:rFonts w:ascii="Courier New" w:eastAsia="Courier New" w:hAnsi="Courier New" w:cs="Courier New"/>
          <w:position w:val="2"/>
          <w:sz w:val="22"/>
          <w:szCs w:val="22"/>
        </w:rPr>
        <w:t>l</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switc</w:t>
      </w:r>
      <w:r>
        <w:rPr>
          <w:rFonts w:ascii="Courier New" w:eastAsia="Courier New" w:hAnsi="Courier New" w:cs="Courier New"/>
          <w:position w:val="2"/>
          <w:sz w:val="22"/>
          <w:szCs w:val="22"/>
        </w:rPr>
        <w:t>h</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between</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0"/>
          <w:position w:val="2"/>
          <w:sz w:val="22"/>
          <w:szCs w:val="22"/>
        </w:rPr>
        <w:t>player</w:t>
      </w:r>
      <w:r>
        <w:rPr>
          <w:rFonts w:ascii="Courier New" w:eastAsia="Courier New" w:hAnsi="Courier New" w:cs="Courier New"/>
          <w:position w:val="2"/>
          <w:sz w:val="22"/>
          <w:szCs w:val="22"/>
        </w:rPr>
        <w:t>s</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s</w:t>
      </w:r>
      <w:r>
        <w:rPr>
          <w:rFonts w:ascii="Courier New" w:eastAsia="Courier New" w:hAnsi="Courier New" w:cs="Courier New"/>
          <w:position w:val="2"/>
          <w:sz w:val="22"/>
          <w:szCs w:val="22"/>
        </w:rPr>
        <w:t>o</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tha</w:t>
      </w:r>
      <w:r>
        <w:rPr>
          <w:rFonts w:ascii="Courier New" w:eastAsia="Courier New" w:hAnsi="Courier New" w:cs="Courier New"/>
          <w:position w:val="2"/>
          <w:sz w:val="22"/>
          <w:szCs w:val="22"/>
        </w:rPr>
        <w:t>t</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eac</w:t>
      </w:r>
      <w:r>
        <w:rPr>
          <w:rFonts w:ascii="Courier New" w:eastAsia="Courier New" w:hAnsi="Courier New" w:cs="Courier New"/>
          <w:position w:val="2"/>
          <w:sz w:val="22"/>
          <w:szCs w:val="22"/>
        </w:rPr>
        <w:t>h</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playe</w:t>
      </w:r>
      <w:r>
        <w:rPr>
          <w:rFonts w:ascii="Courier New" w:eastAsia="Courier New" w:hAnsi="Courier New" w:cs="Courier New"/>
          <w:position w:val="2"/>
          <w:sz w:val="22"/>
          <w:szCs w:val="22"/>
        </w:rPr>
        <w:t>r</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ca</w:t>
      </w:r>
      <w:r>
        <w:rPr>
          <w:rFonts w:ascii="Courier New" w:eastAsia="Courier New" w:hAnsi="Courier New" w:cs="Courier New"/>
          <w:position w:val="2"/>
          <w:sz w:val="22"/>
          <w:szCs w:val="22"/>
        </w:rPr>
        <w:t>n</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mak</w:t>
      </w:r>
      <w:r>
        <w:rPr>
          <w:rFonts w:ascii="Courier New" w:eastAsia="Courier New" w:hAnsi="Courier New" w:cs="Courier New"/>
          <w:position w:val="2"/>
          <w:sz w:val="22"/>
          <w:szCs w:val="22"/>
        </w:rPr>
        <w:t>e</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thei</w:t>
      </w:r>
      <w:r>
        <w:rPr>
          <w:rFonts w:ascii="Courier New" w:eastAsia="Courier New" w:hAnsi="Courier New" w:cs="Courier New"/>
          <w:position w:val="2"/>
          <w:sz w:val="22"/>
          <w:szCs w:val="22"/>
        </w:rPr>
        <w:t>r</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choices</w:t>
      </w:r>
      <w:r>
        <w:rPr>
          <w:rFonts w:ascii="Courier New" w:eastAsia="Courier New" w:hAnsi="Courier New" w:cs="Courier New"/>
          <w:position w:val="2"/>
          <w:sz w:val="22"/>
          <w:szCs w:val="22"/>
        </w:rPr>
        <w:t>.</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curren</w:t>
      </w:r>
      <w:r>
        <w:rPr>
          <w:rFonts w:ascii="Courier New" w:eastAsia="Courier New" w:hAnsi="Courier New" w:cs="Courier New"/>
          <w:position w:val="2"/>
          <w:sz w:val="22"/>
          <w:szCs w:val="22"/>
        </w:rPr>
        <w:t>t</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playe</w:t>
      </w:r>
      <w:r>
        <w:rPr>
          <w:rFonts w:ascii="Courier New" w:eastAsia="Courier New" w:hAnsi="Courier New" w:cs="Courier New"/>
          <w:position w:val="2"/>
          <w:sz w:val="22"/>
          <w:szCs w:val="22"/>
        </w:rPr>
        <w:t>r</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is</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0"/>
          <w:position w:val="2"/>
          <w:sz w:val="22"/>
          <w:szCs w:val="22"/>
        </w:rPr>
        <w:t>show</w:t>
      </w:r>
      <w:r>
        <w:rPr>
          <w:rFonts w:ascii="Courier New" w:eastAsia="Courier New" w:hAnsi="Courier New" w:cs="Courier New"/>
          <w:position w:val="2"/>
          <w:sz w:val="22"/>
          <w:szCs w:val="22"/>
        </w:rPr>
        <w:t>n</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a</w:t>
      </w:r>
      <w:r>
        <w:rPr>
          <w:rFonts w:ascii="Courier New" w:eastAsia="Courier New" w:hAnsi="Courier New" w:cs="Courier New"/>
          <w:position w:val="2"/>
          <w:sz w:val="22"/>
          <w:szCs w:val="22"/>
        </w:rPr>
        <w:t>t</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to</w:t>
      </w:r>
      <w:r>
        <w:rPr>
          <w:rFonts w:ascii="Courier New" w:eastAsia="Courier New" w:hAnsi="Courier New" w:cs="Courier New"/>
          <w:position w:val="2"/>
          <w:sz w:val="22"/>
          <w:szCs w:val="22"/>
        </w:rPr>
        <w:t>p</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o</w:t>
      </w:r>
      <w:r>
        <w:rPr>
          <w:rFonts w:ascii="Courier New" w:eastAsia="Courier New" w:hAnsi="Courier New" w:cs="Courier New"/>
          <w:position w:val="2"/>
          <w:sz w:val="22"/>
          <w:szCs w:val="22"/>
        </w:rPr>
        <w:t>f</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scree</w:t>
      </w:r>
      <w:r>
        <w:rPr>
          <w:rFonts w:ascii="Courier New" w:eastAsia="Courier New" w:hAnsi="Courier New" w:cs="Courier New"/>
          <w:position w:val="2"/>
          <w:sz w:val="22"/>
          <w:szCs w:val="22"/>
        </w:rPr>
        <w:t>n</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w:t>
      </w:r>
      <w:r>
        <w:rPr>
          <w:rFonts w:ascii="Courier New" w:eastAsia="Courier New" w:hAnsi="Courier New" w:cs="Courier New"/>
          <w:position w:val="2"/>
          <w:sz w:val="22"/>
          <w:szCs w:val="22"/>
        </w:rPr>
        <w:t>o</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kee</w:t>
      </w:r>
      <w:r>
        <w:rPr>
          <w:rFonts w:ascii="Courier New" w:eastAsia="Courier New" w:hAnsi="Courier New" w:cs="Courier New"/>
          <w:position w:val="2"/>
          <w:sz w:val="22"/>
          <w:szCs w:val="22"/>
        </w:rPr>
        <w:t>p</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i</w:t>
      </w:r>
      <w:r>
        <w:rPr>
          <w:rFonts w:ascii="Courier New" w:eastAsia="Courier New" w:hAnsi="Courier New" w:cs="Courier New"/>
          <w:position w:val="2"/>
          <w:sz w:val="22"/>
          <w:szCs w:val="22"/>
        </w:rPr>
        <w:t>f</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easy</w:t>
      </w:r>
      <w:r>
        <w:rPr>
          <w:rFonts w:ascii="Courier New" w:eastAsia="Courier New" w:hAnsi="Courier New" w:cs="Courier New"/>
          <w:position w:val="2"/>
          <w:sz w:val="22"/>
          <w:szCs w:val="22"/>
        </w:rPr>
        <w:t>.</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I</w:t>
      </w:r>
      <w:r>
        <w:rPr>
          <w:rFonts w:ascii="Courier New" w:eastAsia="Courier New" w:hAnsi="Courier New" w:cs="Courier New"/>
          <w:position w:val="2"/>
          <w:sz w:val="22"/>
          <w:szCs w:val="22"/>
        </w:rPr>
        <w:t>f</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anythin</w:t>
      </w:r>
      <w:r>
        <w:rPr>
          <w:rFonts w:ascii="Courier New" w:eastAsia="Courier New" w:hAnsi="Courier New" w:cs="Courier New"/>
          <w:position w:val="2"/>
          <w:sz w:val="22"/>
          <w:szCs w:val="22"/>
        </w:rPr>
        <w:t>g</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i</w:t>
      </w:r>
      <w:r>
        <w:rPr>
          <w:rFonts w:ascii="Courier New" w:eastAsia="Courier New" w:hAnsi="Courier New" w:cs="Courier New"/>
          <w:position w:val="2"/>
          <w:sz w:val="22"/>
          <w:szCs w:val="22"/>
        </w:rPr>
        <w:t>n</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thi</w:t>
      </w:r>
      <w:r>
        <w:rPr>
          <w:rFonts w:ascii="Courier New" w:eastAsia="Courier New" w:hAnsi="Courier New" w:cs="Courier New"/>
          <w:position w:val="2"/>
          <w:sz w:val="22"/>
          <w:szCs w:val="22"/>
        </w:rPr>
        <w:t>s</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section</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0"/>
          <w:position w:val="2"/>
          <w:sz w:val="22"/>
          <w:szCs w:val="22"/>
        </w:rPr>
        <w:t>doesn’</w:t>
      </w:r>
      <w:r>
        <w:rPr>
          <w:rFonts w:ascii="Courier New" w:eastAsia="Courier New" w:hAnsi="Courier New" w:cs="Courier New"/>
          <w:position w:val="2"/>
          <w:sz w:val="22"/>
          <w:szCs w:val="22"/>
        </w:rPr>
        <w:t>t</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mak</w:t>
      </w:r>
      <w:r>
        <w:rPr>
          <w:rFonts w:ascii="Courier New" w:eastAsia="Courier New" w:hAnsi="Courier New" w:cs="Courier New"/>
          <w:position w:val="2"/>
          <w:sz w:val="22"/>
          <w:szCs w:val="22"/>
        </w:rPr>
        <w:t>e</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sens</w:t>
      </w:r>
      <w:r>
        <w:rPr>
          <w:rFonts w:ascii="Courier New" w:eastAsia="Courier New" w:hAnsi="Courier New" w:cs="Courier New"/>
          <w:position w:val="2"/>
          <w:sz w:val="22"/>
          <w:szCs w:val="22"/>
        </w:rPr>
        <w:t>e</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w:t>
      </w:r>
      <w:r>
        <w:rPr>
          <w:rFonts w:ascii="Courier New" w:eastAsia="Courier New" w:hAnsi="Courier New" w:cs="Courier New"/>
          <w:position w:val="2"/>
          <w:sz w:val="22"/>
          <w:szCs w:val="22"/>
        </w:rPr>
        <w:t>o</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yo</w:t>
      </w:r>
      <w:r>
        <w:rPr>
          <w:rFonts w:ascii="Courier New" w:eastAsia="Courier New" w:hAnsi="Courier New" w:cs="Courier New"/>
          <w:position w:val="2"/>
          <w:sz w:val="22"/>
          <w:szCs w:val="22"/>
        </w:rPr>
        <w:t>u</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jus</w:t>
      </w:r>
      <w:r>
        <w:rPr>
          <w:rFonts w:ascii="Courier New" w:eastAsia="Courier New" w:hAnsi="Courier New" w:cs="Courier New"/>
          <w:position w:val="2"/>
          <w:sz w:val="22"/>
          <w:szCs w:val="22"/>
        </w:rPr>
        <w:t>t</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hea</w:t>
      </w:r>
      <w:r>
        <w:rPr>
          <w:rFonts w:ascii="Courier New" w:eastAsia="Courier New" w:hAnsi="Courier New" w:cs="Courier New"/>
          <w:position w:val="2"/>
          <w:sz w:val="22"/>
          <w:szCs w:val="22"/>
        </w:rPr>
        <w:t>d</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ove</w:t>
      </w:r>
      <w:r>
        <w:rPr>
          <w:rFonts w:ascii="Courier New" w:eastAsia="Courier New" w:hAnsi="Courier New" w:cs="Courier New"/>
          <w:position w:val="2"/>
          <w:sz w:val="22"/>
          <w:szCs w:val="22"/>
        </w:rPr>
        <w:t>r</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w:t>
      </w:r>
      <w:r>
        <w:rPr>
          <w:rFonts w:ascii="Courier New" w:eastAsia="Courier New" w:hAnsi="Courier New" w:cs="Courier New"/>
          <w:position w:val="2"/>
          <w:sz w:val="22"/>
          <w:szCs w:val="22"/>
        </w:rPr>
        <w:t>o</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ou</w:t>
      </w:r>
      <w:r>
        <w:rPr>
          <w:rFonts w:ascii="Courier New" w:eastAsia="Courier New" w:hAnsi="Courier New" w:cs="Courier New"/>
          <w:position w:val="2"/>
          <w:sz w:val="22"/>
          <w:szCs w:val="22"/>
        </w:rPr>
        <w:t>r</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ke</w:t>
      </w:r>
      <w:r>
        <w:rPr>
          <w:rFonts w:ascii="Courier New" w:eastAsia="Courier New" w:hAnsi="Courier New" w:cs="Courier New"/>
          <w:position w:val="2"/>
          <w:sz w:val="22"/>
          <w:szCs w:val="22"/>
        </w:rPr>
        <w:t>y</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term</w:t>
      </w:r>
      <w:r>
        <w:rPr>
          <w:rFonts w:ascii="Courier New" w:eastAsia="Courier New" w:hAnsi="Courier New" w:cs="Courier New"/>
          <w:position w:val="2"/>
          <w:sz w:val="22"/>
          <w:szCs w:val="22"/>
        </w:rPr>
        <w:t>s</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section</w:t>
      </w:r>
      <w:r>
        <w:rPr>
          <w:rFonts w:ascii="Courier New" w:eastAsia="Courier New" w:hAnsi="Courier New" w:cs="Courier New"/>
          <w:position w:val="2"/>
          <w:sz w:val="22"/>
          <w:szCs w:val="22"/>
        </w:rPr>
        <w:t>.</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There’s</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0"/>
          <w:position w:val="2"/>
          <w:sz w:val="22"/>
          <w:szCs w:val="22"/>
        </w:rPr>
        <w:t>alway</w:t>
      </w:r>
      <w:r>
        <w:rPr>
          <w:rFonts w:ascii="Courier New" w:eastAsia="Courier New" w:hAnsi="Courier New" w:cs="Courier New"/>
          <w:position w:val="2"/>
          <w:sz w:val="22"/>
          <w:szCs w:val="22"/>
        </w:rPr>
        <w:t>s</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hel</w:t>
      </w:r>
      <w:r>
        <w:rPr>
          <w:rFonts w:ascii="Courier New" w:eastAsia="Courier New" w:hAnsi="Courier New" w:cs="Courier New"/>
          <w:position w:val="2"/>
          <w:sz w:val="22"/>
          <w:szCs w:val="22"/>
        </w:rPr>
        <w:t>p</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men</w:t>
      </w:r>
      <w:r>
        <w:rPr>
          <w:rFonts w:ascii="Courier New" w:eastAsia="Courier New" w:hAnsi="Courier New" w:cs="Courier New"/>
          <w:position w:val="2"/>
          <w:sz w:val="22"/>
          <w:szCs w:val="22"/>
        </w:rPr>
        <w:t>u</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o</w:t>
      </w:r>
      <w:r>
        <w:rPr>
          <w:rFonts w:ascii="Courier New" w:eastAsia="Courier New" w:hAnsi="Courier New" w:cs="Courier New"/>
          <w:position w:val="2"/>
          <w:sz w:val="22"/>
          <w:szCs w:val="22"/>
        </w:rPr>
        <w:t>n</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han</w:t>
      </w:r>
      <w:r>
        <w:rPr>
          <w:rFonts w:ascii="Courier New" w:eastAsia="Courier New" w:hAnsi="Courier New" w:cs="Courier New"/>
          <w:position w:val="2"/>
          <w:sz w:val="22"/>
          <w:szCs w:val="22"/>
        </w:rPr>
        <w:t>d</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i</w:t>
      </w:r>
      <w:r>
        <w:rPr>
          <w:rFonts w:ascii="Courier New" w:eastAsia="Courier New" w:hAnsi="Courier New" w:cs="Courier New"/>
          <w:position w:val="2"/>
          <w:sz w:val="22"/>
          <w:szCs w:val="22"/>
        </w:rPr>
        <w:t>f</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yo</w:t>
      </w:r>
      <w:r>
        <w:rPr>
          <w:rFonts w:ascii="Courier New" w:eastAsia="Courier New" w:hAnsi="Courier New" w:cs="Courier New"/>
          <w:position w:val="2"/>
          <w:sz w:val="22"/>
          <w:szCs w:val="22"/>
        </w:rPr>
        <w:t>u</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ge</w:t>
      </w:r>
      <w:r>
        <w:rPr>
          <w:rFonts w:ascii="Courier New" w:eastAsia="Courier New" w:hAnsi="Courier New" w:cs="Courier New"/>
          <w:position w:val="2"/>
          <w:sz w:val="22"/>
          <w:szCs w:val="22"/>
        </w:rPr>
        <w:t>t</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stuc</w:t>
      </w:r>
      <w:r>
        <w:rPr>
          <w:rFonts w:ascii="Courier New" w:eastAsia="Courier New" w:hAnsi="Courier New" w:cs="Courier New"/>
          <w:position w:val="2"/>
          <w:sz w:val="22"/>
          <w:szCs w:val="22"/>
        </w:rPr>
        <w:t>k</w:t>
      </w:r>
      <w:r>
        <w:rPr>
          <w:rFonts w:ascii="Courier New" w:eastAsia="Courier New" w:hAnsi="Courier New" w:cs="Courier New"/>
          <w:spacing w:val="-20"/>
          <w:position w:val="2"/>
          <w:sz w:val="22"/>
          <w:szCs w:val="22"/>
        </w:rPr>
        <w:t xml:space="preserve"> </w:t>
      </w:r>
      <w:r>
        <w:rPr>
          <w:rFonts w:ascii="Courier New" w:eastAsia="Courier New" w:hAnsi="Courier New" w:cs="Courier New"/>
          <w:spacing w:val="-10"/>
          <w:position w:val="2"/>
          <w:sz w:val="22"/>
          <w:szCs w:val="22"/>
        </w:rPr>
        <w:t>in-game!</w:t>
      </w:r>
    </w:p>
    <w:p w:rsidR="00306CAD" w:rsidRDefault="00306CAD">
      <w:pPr>
        <w:spacing w:before="11" w:line="260" w:lineRule="exact"/>
        <w:rPr>
          <w:sz w:val="26"/>
          <w:szCs w:val="26"/>
        </w:rPr>
      </w:pPr>
    </w:p>
    <w:p w:rsidR="00306CAD" w:rsidRDefault="00EA3C48">
      <w:pPr>
        <w:ind w:left="100"/>
        <w:rPr>
          <w:rFonts w:ascii="Courier New" w:eastAsia="Courier New" w:hAnsi="Courier New" w:cs="Courier New"/>
          <w:sz w:val="22"/>
          <w:szCs w:val="22"/>
        </w:rPr>
      </w:pPr>
      <w:r>
        <w:rPr>
          <w:rFonts w:ascii="Courier New" w:eastAsia="Courier New" w:hAnsi="Courier New" w:cs="Courier New"/>
          <w:color w:val="6D6D6D"/>
          <w:spacing w:val="15"/>
          <w:sz w:val="22"/>
          <w:szCs w:val="22"/>
        </w:rPr>
        <w:t>Th</w:t>
      </w:r>
      <w:r>
        <w:rPr>
          <w:rFonts w:ascii="Courier New" w:eastAsia="Courier New" w:hAnsi="Courier New" w:cs="Courier New"/>
          <w:color w:val="6D6D6D"/>
          <w:sz w:val="22"/>
          <w:szCs w:val="22"/>
        </w:rPr>
        <w:t>e</w:t>
      </w:r>
      <w:r>
        <w:rPr>
          <w:rFonts w:ascii="Courier New" w:eastAsia="Courier New" w:hAnsi="Courier New" w:cs="Courier New"/>
          <w:color w:val="6D6D6D"/>
          <w:spacing w:val="30"/>
          <w:sz w:val="22"/>
          <w:szCs w:val="22"/>
        </w:rPr>
        <w:t xml:space="preserve"> </w:t>
      </w:r>
      <w:r>
        <w:rPr>
          <w:rFonts w:ascii="Courier New" w:eastAsia="Courier New" w:hAnsi="Courier New" w:cs="Courier New"/>
          <w:color w:val="6D6D6D"/>
          <w:spacing w:val="15"/>
          <w:sz w:val="22"/>
          <w:szCs w:val="22"/>
        </w:rPr>
        <w:t>Acquisitio</w:t>
      </w:r>
      <w:r>
        <w:rPr>
          <w:rFonts w:ascii="Courier New" w:eastAsia="Courier New" w:hAnsi="Courier New" w:cs="Courier New"/>
          <w:color w:val="6D6D6D"/>
          <w:sz w:val="22"/>
          <w:szCs w:val="22"/>
        </w:rPr>
        <w:t>n</w:t>
      </w:r>
      <w:r>
        <w:rPr>
          <w:rFonts w:ascii="Courier New" w:eastAsia="Courier New" w:hAnsi="Courier New" w:cs="Courier New"/>
          <w:color w:val="6D6D6D"/>
          <w:spacing w:val="30"/>
          <w:sz w:val="22"/>
          <w:szCs w:val="22"/>
        </w:rPr>
        <w:t xml:space="preserve"> </w:t>
      </w:r>
      <w:r>
        <w:rPr>
          <w:rFonts w:ascii="Courier New" w:eastAsia="Courier New" w:hAnsi="Courier New" w:cs="Courier New"/>
          <w:color w:val="6D6D6D"/>
          <w:spacing w:val="15"/>
          <w:sz w:val="22"/>
          <w:szCs w:val="22"/>
        </w:rPr>
        <w:t>Phase</w:t>
      </w:r>
    </w:p>
    <w:p w:rsidR="00306CAD" w:rsidRDefault="00306CAD">
      <w:pPr>
        <w:spacing w:before="3" w:line="260" w:lineRule="exact"/>
        <w:rPr>
          <w:sz w:val="26"/>
          <w:szCs w:val="26"/>
        </w:rPr>
      </w:pPr>
    </w:p>
    <w:p w:rsidR="00306CAD" w:rsidRDefault="004007A3">
      <w:pPr>
        <w:ind w:left="100"/>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25pt;height:273.75pt">
            <v:imagedata r:id="rId9" o:title=""/>
          </v:shape>
        </w:pict>
      </w:r>
    </w:p>
    <w:p w:rsidR="00306CAD" w:rsidRDefault="00306CAD">
      <w:pPr>
        <w:spacing w:before="19" w:line="220" w:lineRule="exact"/>
        <w:rPr>
          <w:sz w:val="22"/>
          <w:szCs w:val="22"/>
        </w:rPr>
      </w:pPr>
    </w:p>
    <w:p w:rsidR="00306CAD" w:rsidRDefault="00EA3C48">
      <w:pPr>
        <w:spacing w:line="240" w:lineRule="exact"/>
        <w:ind w:left="100" w:right="445"/>
        <w:rPr>
          <w:rFonts w:ascii="Courier New" w:eastAsia="Courier New" w:hAnsi="Courier New" w:cs="Courier New"/>
          <w:sz w:val="22"/>
          <w:szCs w:val="22"/>
        </w:rPr>
      </w:pPr>
      <w:r>
        <w:rPr>
          <w:rFonts w:ascii="Courier New" w:eastAsia="Courier New" w:hAnsi="Courier New" w:cs="Courier New"/>
          <w:spacing w:val="15"/>
          <w:sz w:val="22"/>
          <w:szCs w:val="22"/>
        </w:rPr>
        <w:t>I</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thi</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phas</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w:t>
      </w:r>
      <w:r>
        <w:rPr>
          <w:rFonts w:ascii="Courier New" w:eastAsia="Courier New" w:hAnsi="Courier New" w:cs="Courier New"/>
          <w:sz w:val="22"/>
          <w:szCs w:val="22"/>
        </w:rPr>
        <w:t>u</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wil</w:t>
      </w:r>
      <w:r>
        <w:rPr>
          <w:rFonts w:ascii="Courier New" w:eastAsia="Courier New" w:hAnsi="Courier New" w:cs="Courier New"/>
          <w:sz w:val="22"/>
          <w:szCs w:val="22"/>
        </w:rPr>
        <w:t>l</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b</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give</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opportunit</w:t>
      </w:r>
      <w:r>
        <w:rPr>
          <w:rFonts w:ascii="Courier New" w:eastAsia="Courier New" w:hAnsi="Courier New" w:cs="Courier New"/>
          <w:sz w:val="22"/>
          <w:szCs w:val="22"/>
        </w:rPr>
        <w:t>y</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bu</w:t>
      </w:r>
      <w:r>
        <w:rPr>
          <w:rFonts w:ascii="Courier New" w:eastAsia="Courier New" w:hAnsi="Courier New" w:cs="Courier New"/>
          <w:sz w:val="22"/>
          <w:szCs w:val="22"/>
        </w:rPr>
        <w:t>y</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ne</w:t>
      </w:r>
      <w:r>
        <w:rPr>
          <w:rFonts w:ascii="Courier New" w:eastAsia="Courier New" w:hAnsi="Courier New" w:cs="Courier New"/>
          <w:sz w:val="22"/>
          <w:szCs w:val="22"/>
        </w:rPr>
        <w:t>w</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tiles t</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expan</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you</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holding</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exchang</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fo</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money</w:t>
      </w:r>
      <w:r>
        <w:rPr>
          <w:rFonts w:ascii="Courier New" w:eastAsia="Courier New" w:hAnsi="Courier New" w:cs="Courier New"/>
          <w:sz w:val="22"/>
          <w:szCs w:val="22"/>
        </w:rPr>
        <w: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Eac</w:t>
      </w:r>
      <w:r>
        <w:rPr>
          <w:rFonts w:ascii="Courier New" w:eastAsia="Courier New" w:hAnsi="Courier New" w:cs="Courier New"/>
          <w:sz w:val="22"/>
          <w:szCs w:val="22"/>
        </w:rPr>
        <w:t>h</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til</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gives</w:t>
      </w:r>
    </w:p>
    <w:p w:rsidR="00306CAD" w:rsidRDefault="00EA3C48">
      <w:pPr>
        <w:spacing w:line="240" w:lineRule="exact"/>
        <w:ind w:left="100" w:right="887"/>
        <w:rPr>
          <w:rFonts w:ascii="Courier New" w:eastAsia="Courier New" w:hAnsi="Courier New" w:cs="Courier New"/>
          <w:sz w:val="22"/>
          <w:szCs w:val="22"/>
        </w:rPr>
      </w:pPr>
      <w:r>
        <w:rPr>
          <w:rFonts w:ascii="Courier New" w:eastAsia="Courier New" w:hAnsi="Courier New" w:cs="Courier New"/>
          <w:spacing w:val="15"/>
          <w:sz w:val="22"/>
          <w:szCs w:val="22"/>
        </w:rPr>
        <w:t>differen</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bonuse</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s</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choos</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carefully</w:t>
      </w:r>
      <w:r>
        <w:rPr>
          <w:rFonts w:ascii="Courier New" w:eastAsia="Courier New" w:hAnsi="Courier New" w:cs="Courier New"/>
          <w:sz w:val="22"/>
          <w:szCs w:val="22"/>
        </w:rPr>
        <w: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It’</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eas</w:t>
      </w:r>
      <w:r>
        <w:rPr>
          <w:rFonts w:ascii="Courier New" w:eastAsia="Courier New" w:hAnsi="Courier New" w:cs="Courier New"/>
          <w:sz w:val="22"/>
          <w:szCs w:val="22"/>
        </w:rPr>
        <w:t>y</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do</w:t>
      </w:r>
      <w:r>
        <w:rPr>
          <w:rFonts w:ascii="Courier New" w:eastAsia="Courier New" w:hAnsi="Courier New" w:cs="Courier New"/>
          <w:sz w:val="22"/>
          <w:szCs w:val="22"/>
        </w:rPr>
        <w: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just clic</w:t>
      </w:r>
      <w:r>
        <w:rPr>
          <w:rFonts w:ascii="Courier New" w:eastAsia="Courier New" w:hAnsi="Courier New" w:cs="Courier New"/>
          <w:sz w:val="22"/>
          <w:szCs w:val="22"/>
        </w:rPr>
        <w:t>k</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til</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s</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tha</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goe</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gree</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an</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the</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press</w:t>
      </w:r>
    </w:p>
    <w:p w:rsidR="00306CAD" w:rsidRDefault="00EA3C48">
      <w:pPr>
        <w:spacing w:line="240" w:lineRule="exact"/>
        <w:ind w:left="100" w:right="887"/>
        <w:rPr>
          <w:rFonts w:ascii="Courier New" w:eastAsia="Courier New" w:hAnsi="Courier New" w:cs="Courier New"/>
          <w:sz w:val="22"/>
          <w:szCs w:val="22"/>
        </w:rPr>
        <w:sectPr w:rsidR="00306CAD">
          <w:pgSz w:w="11920" w:h="16840"/>
          <w:pgMar w:top="1040" w:right="1020" w:bottom="280" w:left="1040" w:header="0" w:footer="890" w:gutter="0"/>
          <w:cols w:space="720"/>
        </w:sectPr>
      </w:pPr>
      <w:r>
        <w:rPr>
          <w:rFonts w:ascii="Courier New" w:eastAsia="Courier New" w:hAnsi="Courier New" w:cs="Courier New"/>
          <w:spacing w:val="15"/>
          <w:sz w:val="22"/>
          <w:szCs w:val="22"/>
        </w:rPr>
        <w:t>“Purchas</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Tile</w:t>
      </w:r>
      <w:r>
        <w:rPr>
          <w:rFonts w:ascii="Courier New" w:eastAsia="Courier New" w:hAnsi="Courier New" w:cs="Courier New"/>
          <w:sz w:val="22"/>
          <w:szCs w:val="22"/>
        </w:rPr>
        <w: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an</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watc</w:t>
      </w:r>
      <w:r>
        <w:rPr>
          <w:rFonts w:ascii="Courier New" w:eastAsia="Courier New" w:hAnsi="Courier New" w:cs="Courier New"/>
          <w:sz w:val="22"/>
          <w:szCs w:val="22"/>
        </w:rPr>
        <w:t>h</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tur</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blu</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become</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your property.</w:t>
      </w:r>
    </w:p>
    <w:p w:rsidR="00306CAD" w:rsidRDefault="00EA3C48">
      <w:pPr>
        <w:spacing w:before="77"/>
        <w:ind w:left="100" w:right="4420"/>
        <w:jc w:val="both"/>
        <w:rPr>
          <w:rFonts w:ascii="Courier New" w:eastAsia="Courier New" w:hAnsi="Courier New" w:cs="Courier New"/>
          <w:sz w:val="22"/>
          <w:szCs w:val="22"/>
        </w:rPr>
      </w:pPr>
      <w:r>
        <w:rPr>
          <w:rFonts w:ascii="Courier New" w:eastAsia="Courier New" w:hAnsi="Courier New" w:cs="Courier New"/>
          <w:color w:val="6D6D6D"/>
          <w:spacing w:val="15"/>
          <w:sz w:val="22"/>
          <w:szCs w:val="22"/>
        </w:rPr>
        <w:lastRenderedPageBreak/>
        <w:t>Th</w:t>
      </w:r>
      <w:r>
        <w:rPr>
          <w:rFonts w:ascii="Courier New" w:eastAsia="Courier New" w:hAnsi="Courier New" w:cs="Courier New"/>
          <w:color w:val="6D6D6D"/>
          <w:sz w:val="22"/>
          <w:szCs w:val="22"/>
        </w:rPr>
        <w:t>e</w:t>
      </w:r>
      <w:r>
        <w:rPr>
          <w:rFonts w:ascii="Courier New" w:eastAsia="Courier New" w:hAnsi="Courier New" w:cs="Courier New"/>
          <w:color w:val="6D6D6D"/>
          <w:spacing w:val="30"/>
          <w:sz w:val="22"/>
          <w:szCs w:val="22"/>
        </w:rPr>
        <w:t xml:space="preserve"> </w:t>
      </w:r>
      <w:r>
        <w:rPr>
          <w:rFonts w:ascii="Courier New" w:eastAsia="Courier New" w:hAnsi="Courier New" w:cs="Courier New"/>
          <w:color w:val="6D6D6D"/>
          <w:spacing w:val="15"/>
          <w:sz w:val="22"/>
          <w:szCs w:val="22"/>
        </w:rPr>
        <w:t>Purchas</w:t>
      </w:r>
      <w:r>
        <w:rPr>
          <w:rFonts w:ascii="Courier New" w:eastAsia="Courier New" w:hAnsi="Courier New" w:cs="Courier New"/>
          <w:color w:val="6D6D6D"/>
          <w:sz w:val="22"/>
          <w:szCs w:val="22"/>
        </w:rPr>
        <w:t>e</w:t>
      </w:r>
      <w:r>
        <w:rPr>
          <w:rFonts w:ascii="Courier New" w:eastAsia="Courier New" w:hAnsi="Courier New" w:cs="Courier New"/>
          <w:color w:val="6D6D6D"/>
          <w:spacing w:val="30"/>
          <w:sz w:val="22"/>
          <w:szCs w:val="22"/>
        </w:rPr>
        <w:t xml:space="preserve"> </w:t>
      </w:r>
      <w:r>
        <w:rPr>
          <w:rFonts w:ascii="Courier New" w:eastAsia="Courier New" w:hAnsi="Courier New" w:cs="Courier New"/>
          <w:color w:val="6D6D6D"/>
          <w:spacing w:val="15"/>
          <w:sz w:val="22"/>
          <w:szCs w:val="22"/>
        </w:rPr>
        <w:t>an</w:t>
      </w:r>
      <w:r>
        <w:rPr>
          <w:rFonts w:ascii="Courier New" w:eastAsia="Courier New" w:hAnsi="Courier New" w:cs="Courier New"/>
          <w:color w:val="6D6D6D"/>
          <w:sz w:val="22"/>
          <w:szCs w:val="22"/>
        </w:rPr>
        <w:t>d</w:t>
      </w:r>
      <w:r>
        <w:rPr>
          <w:rFonts w:ascii="Courier New" w:eastAsia="Courier New" w:hAnsi="Courier New" w:cs="Courier New"/>
          <w:color w:val="6D6D6D"/>
          <w:spacing w:val="30"/>
          <w:sz w:val="22"/>
          <w:szCs w:val="22"/>
        </w:rPr>
        <w:t xml:space="preserve"> </w:t>
      </w:r>
      <w:proofErr w:type="spellStart"/>
      <w:r>
        <w:rPr>
          <w:rFonts w:ascii="Courier New" w:eastAsia="Courier New" w:hAnsi="Courier New" w:cs="Courier New"/>
          <w:color w:val="6D6D6D"/>
          <w:spacing w:val="15"/>
          <w:sz w:val="22"/>
          <w:szCs w:val="22"/>
        </w:rPr>
        <w:t>Customisatio</w:t>
      </w:r>
      <w:r>
        <w:rPr>
          <w:rFonts w:ascii="Courier New" w:eastAsia="Courier New" w:hAnsi="Courier New" w:cs="Courier New"/>
          <w:color w:val="6D6D6D"/>
          <w:sz w:val="22"/>
          <w:szCs w:val="22"/>
        </w:rPr>
        <w:t>n</w:t>
      </w:r>
      <w:proofErr w:type="spellEnd"/>
      <w:r>
        <w:rPr>
          <w:rFonts w:ascii="Courier New" w:eastAsia="Courier New" w:hAnsi="Courier New" w:cs="Courier New"/>
          <w:color w:val="6D6D6D"/>
          <w:spacing w:val="30"/>
          <w:sz w:val="22"/>
          <w:szCs w:val="22"/>
        </w:rPr>
        <w:t xml:space="preserve"> </w:t>
      </w:r>
      <w:r>
        <w:rPr>
          <w:rFonts w:ascii="Courier New" w:eastAsia="Courier New" w:hAnsi="Courier New" w:cs="Courier New"/>
          <w:color w:val="6D6D6D"/>
          <w:spacing w:val="15"/>
          <w:sz w:val="22"/>
          <w:szCs w:val="22"/>
        </w:rPr>
        <w:t>Phase</w:t>
      </w:r>
    </w:p>
    <w:p w:rsidR="00306CAD" w:rsidRDefault="00306CAD">
      <w:pPr>
        <w:spacing w:before="5" w:line="280" w:lineRule="exact"/>
        <w:rPr>
          <w:sz w:val="28"/>
          <w:szCs w:val="28"/>
        </w:rPr>
      </w:pPr>
    </w:p>
    <w:p w:rsidR="00306CAD" w:rsidRDefault="00EA3C48">
      <w:pPr>
        <w:ind w:left="100"/>
      </w:pPr>
      <w:r>
        <w:rPr>
          <w:noProof/>
          <w:lang w:val="en-GB" w:eastAsia="en-GB"/>
        </w:rPr>
        <w:drawing>
          <wp:inline distT="0" distB="0" distL="0" distR="0" wp14:anchorId="0AB70A02" wp14:editId="382BC50D">
            <wp:extent cx="6261100" cy="4676140"/>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4475"/>
                    <a:stretch/>
                  </pic:blipFill>
                  <pic:spPr bwMode="auto">
                    <a:xfrm>
                      <a:off x="0" y="0"/>
                      <a:ext cx="6261100" cy="4676140"/>
                    </a:xfrm>
                    <a:prstGeom prst="rect">
                      <a:avLst/>
                    </a:prstGeom>
                    <a:ln>
                      <a:noFill/>
                    </a:ln>
                    <a:extLst>
                      <a:ext uri="{53640926-AAD7-44D8-BBD7-CCE9431645EC}">
                        <a14:shadowObscured xmlns:a14="http://schemas.microsoft.com/office/drawing/2010/main"/>
                      </a:ext>
                    </a:extLst>
                  </pic:spPr>
                </pic:pic>
              </a:graphicData>
            </a:graphic>
          </wp:inline>
        </w:drawing>
      </w:r>
    </w:p>
    <w:p w:rsidR="00306CAD" w:rsidRDefault="00306CAD">
      <w:pPr>
        <w:spacing w:line="200" w:lineRule="exact"/>
      </w:pPr>
    </w:p>
    <w:p w:rsidR="00306CAD" w:rsidRDefault="00306CAD">
      <w:pPr>
        <w:spacing w:before="17" w:line="260" w:lineRule="exact"/>
        <w:rPr>
          <w:sz w:val="26"/>
          <w:szCs w:val="26"/>
        </w:rPr>
      </w:pPr>
    </w:p>
    <w:p w:rsidR="00EA3C48" w:rsidRDefault="00EA3C48">
      <w:pPr>
        <w:rPr>
          <w:sz w:val="24"/>
          <w:szCs w:val="24"/>
        </w:rPr>
      </w:pPr>
      <w:r>
        <w:rPr>
          <w:rFonts w:ascii="Courier New" w:eastAsia="Courier New" w:hAnsi="Courier New" w:cs="Courier New"/>
          <w:spacing w:val="15"/>
          <w:sz w:val="22"/>
          <w:szCs w:val="22"/>
        </w:rPr>
        <w:t>I</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thi</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phas</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gives </w:t>
      </w:r>
      <w:r>
        <w:rPr>
          <w:rFonts w:ascii="Courier New" w:eastAsia="Courier New" w:hAnsi="Courier New" w:cs="Courier New"/>
          <w:spacing w:val="15"/>
          <w:sz w:val="22"/>
          <w:szCs w:val="22"/>
        </w:rPr>
        <w:t>yo</w:t>
      </w:r>
      <w:r>
        <w:rPr>
          <w:rFonts w:ascii="Courier New" w:eastAsia="Courier New" w:hAnsi="Courier New" w:cs="Courier New"/>
          <w:sz w:val="22"/>
          <w:szCs w:val="22"/>
        </w:rPr>
        <w:t xml:space="preserve">u the opportunity to access the market on the colony and buy more </w:t>
      </w:r>
      <w:proofErr w:type="spellStart"/>
      <w:r>
        <w:rPr>
          <w:rFonts w:ascii="Courier New" w:eastAsia="Courier New" w:hAnsi="Courier New" w:cs="Courier New"/>
          <w:sz w:val="22"/>
          <w:szCs w:val="22"/>
        </w:rPr>
        <w:t>roboticons</w:t>
      </w:r>
      <w:proofErr w:type="spellEnd"/>
      <w:r>
        <w:rPr>
          <w:rFonts w:ascii="Courier New" w:eastAsia="Courier New" w:hAnsi="Courier New" w:cs="Courier New"/>
          <w:sz w:val="22"/>
          <w:szCs w:val="22"/>
        </w:rPr>
        <w:t xml:space="preserve"> from the market. It’s easy to do, just enter the amount of </w:t>
      </w:r>
      <w:proofErr w:type="spellStart"/>
      <w:r>
        <w:rPr>
          <w:rFonts w:ascii="Courier New" w:eastAsia="Courier New" w:hAnsi="Courier New" w:cs="Courier New"/>
          <w:sz w:val="22"/>
          <w:szCs w:val="22"/>
        </w:rPr>
        <w:t>roboticons</w:t>
      </w:r>
      <w:proofErr w:type="spellEnd"/>
      <w:r>
        <w:rPr>
          <w:rFonts w:ascii="Courier New" w:eastAsia="Courier New" w:hAnsi="Courier New" w:cs="Courier New"/>
          <w:sz w:val="22"/>
          <w:szCs w:val="22"/>
        </w:rPr>
        <w:t xml:space="preserve"> you would like to buy and watch the </w:t>
      </w:r>
      <w:proofErr w:type="spellStart"/>
      <w:r>
        <w:rPr>
          <w:rFonts w:ascii="Courier New" w:eastAsia="Courier New" w:hAnsi="Courier New" w:cs="Courier New"/>
          <w:sz w:val="22"/>
          <w:szCs w:val="22"/>
        </w:rPr>
        <w:t>roboticons</w:t>
      </w:r>
      <w:proofErr w:type="spellEnd"/>
      <w:r>
        <w:rPr>
          <w:rFonts w:ascii="Courier New" w:eastAsia="Courier New" w:hAnsi="Courier New" w:cs="Courier New"/>
          <w:sz w:val="22"/>
          <w:szCs w:val="22"/>
        </w:rPr>
        <w:t xml:space="preserve"> join your workforce. If you try to spend too much or buy something that there isn’t enough of you’ll be met with red flashing text.</w:t>
      </w:r>
      <w:r>
        <w:rPr>
          <w:sz w:val="24"/>
          <w:szCs w:val="24"/>
        </w:rPr>
        <w:br w:type="page"/>
      </w:r>
    </w:p>
    <w:p w:rsidR="00306CAD" w:rsidRDefault="00306CAD">
      <w:pPr>
        <w:spacing w:before="9" w:line="240" w:lineRule="exact"/>
        <w:rPr>
          <w:sz w:val="24"/>
          <w:szCs w:val="24"/>
        </w:rPr>
      </w:pPr>
    </w:p>
    <w:p w:rsidR="00306CAD" w:rsidRDefault="00EA3C48">
      <w:pPr>
        <w:spacing w:before="77"/>
        <w:ind w:left="100"/>
        <w:rPr>
          <w:rFonts w:ascii="Courier New" w:eastAsia="Courier New" w:hAnsi="Courier New" w:cs="Courier New"/>
          <w:sz w:val="22"/>
          <w:szCs w:val="22"/>
        </w:rPr>
      </w:pPr>
      <w:r>
        <w:rPr>
          <w:rFonts w:ascii="Courier New" w:eastAsia="Courier New" w:hAnsi="Courier New" w:cs="Courier New"/>
          <w:color w:val="6D6D6D"/>
          <w:spacing w:val="15"/>
          <w:sz w:val="22"/>
          <w:szCs w:val="22"/>
        </w:rPr>
        <w:t>Th</w:t>
      </w:r>
      <w:r>
        <w:rPr>
          <w:rFonts w:ascii="Courier New" w:eastAsia="Courier New" w:hAnsi="Courier New" w:cs="Courier New"/>
          <w:color w:val="6D6D6D"/>
          <w:sz w:val="22"/>
          <w:szCs w:val="22"/>
        </w:rPr>
        <w:t>e</w:t>
      </w:r>
      <w:r>
        <w:rPr>
          <w:rFonts w:ascii="Courier New" w:eastAsia="Courier New" w:hAnsi="Courier New" w:cs="Courier New"/>
          <w:color w:val="6D6D6D"/>
          <w:spacing w:val="30"/>
          <w:sz w:val="22"/>
          <w:szCs w:val="22"/>
        </w:rPr>
        <w:t xml:space="preserve"> </w:t>
      </w:r>
      <w:r>
        <w:rPr>
          <w:rFonts w:ascii="Courier New" w:eastAsia="Courier New" w:hAnsi="Courier New" w:cs="Courier New"/>
          <w:color w:val="6D6D6D"/>
          <w:spacing w:val="15"/>
          <w:sz w:val="22"/>
          <w:szCs w:val="22"/>
        </w:rPr>
        <w:t>Installatio</w:t>
      </w:r>
      <w:r>
        <w:rPr>
          <w:rFonts w:ascii="Courier New" w:eastAsia="Courier New" w:hAnsi="Courier New" w:cs="Courier New"/>
          <w:color w:val="6D6D6D"/>
          <w:sz w:val="22"/>
          <w:szCs w:val="22"/>
        </w:rPr>
        <w:t>n</w:t>
      </w:r>
      <w:r>
        <w:rPr>
          <w:rFonts w:ascii="Courier New" w:eastAsia="Courier New" w:hAnsi="Courier New" w:cs="Courier New"/>
          <w:color w:val="6D6D6D"/>
          <w:spacing w:val="30"/>
          <w:sz w:val="22"/>
          <w:szCs w:val="22"/>
        </w:rPr>
        <w:t xml:space="preserve"> </w:t>
      </w:r>
      <w:r>
        <w:rPr>
          <w:rFonts w:ascii="Courier New" w:eastAsia="Courier New" w:hAnsi="Courier New" w:cs="Courier New"/>
          <w:color w:val="6D6D6D"/>
          <w:spacing w:val="15"/>
          <w:sz w:val="22"/>
          <w:szCs w:val="22"/>
        </w:rPr>
        <w:t>Phase</w:t>
      </w:r>
    </w:p>
    <w:p w:rsidR="00306CAD" w:rsidRDefault="00306CAD">
      <w:pPr>
        <w:spacing w:before="2" w:line="180" w:lineRule="exact"/>
        <w:rPr>
          <w:sz w:val="18"/>
          <w:szCs w:val="18"/>
        </w:rPr>
      </w:pPr>
    </w:p>
    <w:p w:rsidR="00306CAD" w:rsidRDefault="00EA3C48">
      <w:pPr>
        <w:spacing w:line="240" w:lineRule="exact"/>
        <w:ind w:left="100" w:right="581"/>
        <w:rPr>
          <w:rFonts w:ascii="Courier New" w:eastAsia="Courier New" w:hAnsi="Courier New" w:cs="Courier New"/>
          <w:sz w:val="22"/>
          <w:szCs w:val="22"/>
        </w:rPr>
      </w:pPr>
      <w:r>
        <w:rPr>
          <w:rFonts w:ascii="Courier New" w:eastAsia="Courier New" w:hAnsi="Courier New" w:cs="Courier New"/>
          <w:spacing w:val="15"/>
          <w:sz w:val="22"/>
          <w:szCs w:val="22"/>
        </w:rPr>
        <w:t>No</w:t>
      </w:r>
      <w:r>
        <w:rPr>
          <w:rFonts w:ascii="Courier New" w:eastAsia="Courier New" w:hAnsi="Courier New" w:cs="Courier New"/>
          <w:sz w:val="22"/>
          <w:szCs w:val="22"/>
        </w:rPr>
        <w:t>w</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w:t>
      </w:r>
      <w:r>
        <w:rPr>
          <w:rFonts w:ascii="Courier New" w:eastAsia="Courier New" w:hAnsi="Courier New" w:cs="Courier New"/>
          <w:sz w:val="22"/>
          <w:szCs w:val="22"/>
        </w:rPr>
        <w:t>u</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ge</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w:t>
      </w:r>
      <w:r>
        <w:rPr>
          <w:rFonts w:ascii="Courier New" w:eastAsia="Courier New" w:hAnsi="Courier New" w:cs="Courier New"/>
          <w:sz w:val="22"/>
          <w:szCs w:val="22"/>
        </w:rPr>
        <w:t>o</w:t>
      </w:r>
      <w:r>
        <w:rPr>
          <w:rFonts w:ascii="Courier New" w:eastAsia="Courier New" w:hAnsi="Courier New" w:cs="Courier New"/>
          <w:spacing w:val="42"/>
          <w:sz w:val="22"/>
          <w:szCs w:val="22"/>
        </w:rPr>
        <w:t xml:space="preserve"> </w:t>
      </w:r>
      <w:r>
        <w:rPr>
          <w:rFonts w:ascii="Courier New" w:eastAsia="Courier New" w:hAnsi="Courier New" w:cs="Courier New"/>
          <w:spacing w:val="15"/>
          <w:sz w:val="22"/>
          <w:szCs w:val="22"/>
        </w:rPr>
        <w:t>subjec</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you</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proofErr w:type="spellStart"/>
      <w:r>
        <w:rPr>
          <w:rFonts w:ascii="Courier New" w:eastAsia="Courier New" w:hAnsi="Courier New" w:cs="Courier New"/>
          <w:spacing w:val="15"/>
          <w:sz w:val="22"/>
          <w:szCs w:val="22"/>
        </w:rPr>
        <w:t>Roboticon</w:t>
      </w:r>
      <w:r>
        <w:rPr>
          <w:rFonts w:ascii="Courier New" w:eastAsia="Courier New" w:hAnsi="Courier New" w:cs="Courier New"/>
          <w:sz w:val="22"/>
          <w:szCs w:val="22"/>
        </w:rPr>
        <w:t>s</w:t>
      </w:r>
      <w:proofErr w:type="spellEnd"/>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som</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har</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proofErr w:type="spellStart"/>
      <w:r>
        <w:rPr>
          <w:rFonts w:ascii="Courier New" w:eastAsia="Courier New" w:hAnsi="Courier New" w:cs="Courier New"/>
          <w:spacing w:val="15"/>
          <w:sz w:val="22"/>
          <w:szCs w:val="22"/>
        </w:rPr>
        <w:t>labou</w:t>
      </w:r>
      <w:r>
        <w:rPr>
          <w:rFonts w:ascii="Courier New" w:eastAsia="Courier New" w:hAnsi="Courier New" w:cs="Courier New"/>
          <w:sz w:val="22"/>
          <w:szCs w:val="22"/>
        </w:rPr>
        <w:t>r</w:t>
      </w:r>
      <w:proofErr w:type="spellEnd"/>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and pu</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the</w:t>
      </w:r>
      <w:r>
        <w:rPr>
          <w:rFonts w:ascii="Courier New" w:eastAsia="Courier New" w:hAnsi="Courier New" w:cs="Courier New"/>
          <w:sz w:val="22"/>
          <w:szCs w:val="22"/>
        </w:rPr>
        <w:t>m</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work</w:t>
      </w:r>
      <w:r>
        <w:rPr>
          <w:rFonts w:ascii="Courier New" w:eastAsia="Courier New" w:hAnsi="Courier New" w:cs="Courier New"/>
          <w:sz w:val="22"/>
          <w:szCs w:val="22"/>
        </w:rPr>
        <w: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thi</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phas</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w:t>
      </w:r>
      <w:r>
        <w:rPr>
          <w:rFonts w:ascii="Courier New" w:eastAsia="Courier New" w:hAnsi="Courier New" w:cs="Courier New"/>
          <w:sz w:val="22"/>
          <w:szCs w:val="22"/>
        </w:rPr>
        <w:t>u</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wil</w:t>
      </w:r>
      <w:r>
        <w:rPr>
          <w:rFonts w:ascii="Courier New" w:eastAsia="Courier New" w:hAnsi="Courier New" w:cs="Courier New"/>
          <w:sz w:val="22"/>
          <w:szCs w:val="22"/>
        </w:rPr>
        <w:t>l</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selec</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til</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that</w:t>
      </w:r>
    </w:p>
    <w:p w:rsidR="00306CAD" w:rsidRDefault="00EA3C48">
      <w:pPr>
        <w:spacing w:before="9"/>
        <w:ind w:left="100"/>
        <w:rPr>
          <w:rFonts w:ascii="Courier New" w:eastAsia="Courier New" w:hAnsi="Courier New" w:cs="Courier New"/>
          <w:sz w:val="22"/>
          <w:szCs w:val="22"/>
        </w:rPr>
      </w:pPr>
      <w:r>
        <w:rPr>
          <w:rFonts w:ascii="Courier New" w:eastAsia="Courier New" w:hAnsi="Courier New" w:cs="Courier New"/>
          <w:spacing w:val="15"/>
          <w:sz w:val="22"/>
          <w:szCs w:val="22"/>
        </w:rPr>
        <w:t>yo</w:t>
      </w:r>
      <w:r>
        <w:rPr>
          <w:rFonts w:ascii="Courier New" w:eastAsia="Courier New" w:hAnsi="Courier New" w:cs="Courier New"/>
          <w:sz w:val="22"/>
          <w:szCs w:val="22"/>
        </w:rPr>
        <w:t>u</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wan</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proofErr w:type="spellStart"/>
      <w:r>
        <w:rPr>
          <w:rFonts w:ascii="Courier New" w:eastAsia="Courier New" w:hAnsi="Courier New" w:cs="Courier New"/>
          <w:spacing w:val="15"/>
          <w:sz w:val="22"/>
          <w:szCs w:val="22"/>
        </w:rPr>
        <w:t>Robotico</w:t>
      </w:r>
      <w:r>
        <w:rPr>
          <w:rFonts w:ascii="Courier New" w:eastAsia="Courier New" w:hAnsi="Courier New" w:cs="Courier New"/>
          <w:sz w:val="22"/>
          <w:szCs w:val="22"/>
        </w:rPr>
        <w:t>n</w:t>
      </w:r>
      <w:proofErr w:type="spellEnd"/>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wor</w:t>
      </w:r>
      <w:r>
        <w:rPr>
          <w:rFonts w:ascii="Courier New" w:eastAsia="Courier New" w:hAnsi="Courier New" w:cs="Courier New"/>
          <w:sz w:val="22"/>
          <w:szCs w:val="22"/>
        </w:rPr>
        <w:t>k</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on.</w:t>
      </w:r>
    </w:p>
    <w:p w:rsidR="00306CAD" w:rsidRDefault="00306CAD">
      <w:pPr>
        <w:spacing w:before="7" w:line="120" w:lineRule="exact"/>
        <w:rPr>
          <w:sz w:val="12"/>
          <w:szCs w:val="12"/>
        </w:rPr>
      </w:pPr>
    </w:p>
    <w:p w:rsidR="00306CAD" w:rsidRDefault="00306CAD">
      <w:pPr>
        <w:spacing w:line="200" w:lineRule="exact"/>
      </w:pPr>
    </w:p>
    <w:p w:rsidR="00306CAD" w:rsidRDefault="00EA3C48">
      <w:pPr>
        <w:ind w:left="100"/>
      </w:pPr>
      <w:r>
        <w:rPr>
          <w:noProof/>
          <w:lang w:val="en-GB" w:eastAsia="en-GB"/>
        </w:rPr>
        <w:drawing>
          <wp:inline distT="0" distB="0" distL="0" distR="0" wp14:anchorId="790EAF16" wp14:editId="06DC9643">
            <wp:extent cx="6261100" cy="4676140"/>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4475"/>
                    <a:stretch/>
                  </pic:blipFill>
                  <pic:spPr bwMode="auto">
                    <a:xfrm>
                      <a:off x="0" y="0"/>
                      <a:ext cx="6261100" cy="4676140"/>
                    </a:xfrm>
                    <a:prstGeom prst="rect">
                      <a:avLst/>
                    </a:prstGeom>
                    <a:ln>
                      <a:noFill/>
                    </a:ln>
                    <a:extLst>
                      <a:ext uri="{53640926-AAD7-44D8-BBD7-CCE9431645EC}">
                        <a14:shadowObscured xmlns:a14="http://schemas.microsoft.com/office/drawing/2010/main"/>
                      </a:ext>
                    </a:extLst>
                  </pic:spPr>
                </pic:pic>
              </a:graphicData>
            </a:graphic>
          </wp:inline>
        </w:drawing>
      </w:r>
    </w:p>
    <w:p w:rsidR="00306CAD" w:rsidRDefault="00306CAD">
      <w:pPr>
        <w:spacing w:line="200" w:lineRule="exact"/>
      </w:pPr>
    </w:p>
    <w:p w:rsidR="00306CAD" w:rsidRDefault="00306CAD">
      <w:pPr>
        <w:spacing w:before="4" w:line="280" w:lineRule="exact"/>
        <w:rPr>
          <w:sz w:val="28"/>
          <w:szCs w:val="28"/>
        </w:rPr>
      </w:pPr>
    </w:p>
    <w:p w:rsidR="00306CAD" w:rsidRDefault="00EA3C48">
      <w:pPr>
        <w:ind w:left="100"/>
        <w:rPr>
          <w:rFonts w:ascii="Courier New" w:eastAsia="Courier New" w:hAnsi="Courier New" w:cs="Courier New"/>
          <w:sz w:val="22"/>
          <w:szCs w:val="22"/>
        </w:rPr>
      </w:pPr>
      <w:r>
        <w:rPr>
          <w:rFonts w:ascii="Courier New" w:eastAsia="Courier New" w:hAnsi="Courier New" w:cs="Courier New"/>
          <w:spacing w:val="15"/>
          <w:sz w:val="22"/>
          <w:szCs w:val="22"/>
        </w:rPr>
        <w:t>Clic</w:t>
      </w:r>
      <w:r>
        <w:rPr>
          <w:rFonts w:ascii="Courier New" w:eastAsia="Courier New" w:hAnsi="Courier New" w:cs="Courier New"/>
          <w:sz w:val="22"/>
          <w:szCs w:val="22"/>
        </w:rPr>
        <w:t>k</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z w:val="22"/>
          <w:szCs w:val="22"/>
        </w:rPr>
        <w:t>a</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til</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an</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the</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clic</w:t>
      </w:r>
      <w:r>
        <w:rPr>
          <w:rFonts w:ascii="Courier New" w:eastAsia="Courier New" w:hAnsi="Courier New" w:cs="Courier New"/>
          <w:sz w:val="22"/>
          <w:szCs w:val="22"/>
        </w:rPr>
        <w:t>k</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instal</w:t>
      </w:r>
      <w:r>
        <w:rPr>
          <w:rFonts w:ascii="Courier New" w:eastAsia="Courier New" w:hAnsi="Courier New" w:cs="Courier New"/>
          <w:sz w:val="22"/>
          <w:szCs w:val="22"/>
        </w:rPr>
        <w:t>l</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z w:val="22"/>
          <w:szCs w:val="22"/>
        </w:rPr>
        <w:t>a</w:t>
      </w:r>
      <w:r>
        <w:rPr>
          <w:rFonts w:ascii="Courier New" w:eastAsia="Courier New" w:hAnsi="Courier New" w:cs="Courier New"/>
          <w:spacing w:val="30"/>
          <w:sz w:val="22"/>
          <w:szCs w:val="22"/>
        </w:rPr>
        <w:t xml:space="preserve"> </w:t>
      </w:r>
      <w:proofErr w:type="spellStart"/>
      <w:r>
        <w:rPr>
          <w:rFonts w:ascii="Courier New" w:eastAsia="Courier New" w:hAnsi="Courier New" w:cs="Courier New"/>
          <w:spacing w:val="15"/>
          <w:sz w:val="22"/>
          <w:szCs w:val="22"/>
        </w:rPr>
        <w:t>Robotico</w:t>
      </w:r>
      <w:r>
        <w:rPr>
          <w:rFonts w:ascii="Courier New" w:eastAsia="Courier New" w:hAnsi="Courier New" w:cs="Courier New"/>
          <w:sz w:val="22"/>
          <w:szCs w:val="22"/>
        </w:rPr>
        <w:t>n</w:t>
      </w:r>
      <w:proofErr w:type="spellEnd"/>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put</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tha</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poo</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robo</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work</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w:t>
      </w:r>
      <w:r>
        <w:rPr>
          <w:rFonts w:ascii="Courier New" w:eastAsia="Courier New" w:hAnsi="Courier New" w:cs="Courier New"/>
          <w:position w:val="2"/>
          <w:sz w:val="22"/>
          <w:szCs w:val="22"/>
        </w:rPr>
        <w:t>u</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can’</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instal</w:t>
      </w:r>
      <w:r>
        <w:rPr>
          <w:rFonts w:ascii="Courier New" w:eastAsia="Courier New" w:hAnsi="Courier New" w:cs="Courier New"/>
          <w:position w:val="2"/>
          <w:sz w:val="22"/>
          <w:szCs w:val="22"/>
        </w:rPr>
        <w:t>l</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sam</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proofErr w:type="spellStart"/>
      <w:r>
        <w:rPr>
          <w:rFonts w:ascii="Courier New" w:eastAsia="Courier New" w:hAnsi="Courier New" w:cs="Courier New"/>
          <w:spacing w:val="15"/>
          <w:position w:val="2"/>
          <w:sz w:val="22"/>
          <w:szCs w:val="22"/>
        </w:rPr>
        <w:t>Roboticon</w:t>
      </w:r>
      <w:proofErr w:type="spellEnd"/>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o</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mor</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tha</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on</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tile</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an</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the</w:t>
      </w:r>
      <w:r>
        <w:rPr>
          <w:rFonts w:ascii="Courier New" w:eastAsia="Courier New" w:hAnsi="Courier New" w:cs="Courier New"/>
          <w:position w:val="2"/>
          <w:sz w:val="22"/>
          <w:szCs w:val="22"/>
        </w:rPr>
        <w:t>y</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can’</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b</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remove</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onc</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installed</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a</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afte</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they’r</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pu</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wor</w:t>
      </w:r>
      <w:r>
        <w:rPr>
          <w:rFonts w:ascii="Courier New" w:eastAsia="Courier New" w:hAnsi="Courier New" w:cs="Courier New"/>
          <w:position w:val="2"/>
          <w:sz w:val="22"/>
          <w:szCs w:val="22"/>
        </w:rPr>
        <w:t>k</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thes</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dedicate</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dude</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don’</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like</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bein</w:t>
      </w:r>
      <w:r>
        <w:rPr>
          <w:rFonts w:ascii="Courier New" w:eastAsia="Courier New" w:hAnsi="Courier New" w:cs="Courier New"/>
          <w:position w:val="2"/>
          <w:sz w:val="22"/>
          <w:szCs w:val="22"/>
        </w:rPr>
        <w:t>g</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interrupted.</w:t>
      </w:r>
    </w:p>
    <w:p w:rsidR="00306CAD" w:rsidRDefault="00306CAD">
      <w:pPr>
        <w:spacing w:before="11" w:line="220" w:lineRule="exact"/>
        <w:rPr>
          <w:sz w:val="22"/>
          <w:szCs w:val="22"/>
        </w:rPr>
      </w:pPr>
    </w:p>
    <w:p w:rsidR="00306CAD" w:rsidRDefault="00EA3C48">
      <w:pPr>
        <w:ind w:left="100"/>
        <w:rPr>
          <w:rFonts w:ascii="Courier New" w:eastAsia="Courier New" w:hAnsi="Courier New" w:cs="Courier New"/>
          <w:sz w:val="22"/>
          <w:szCs w:val="22"/>
        </w:rPr>
      </w:pPr>
      <w:r>
        <w:rPr>
          <w:rFonts w:ascii="Courier New" w:eastAsia="Courier New" w:hAnsi="Courier New" w:cs="Courier New"/>
          <w:spacing w:val="15"/>
          <w:sz w:val="22"/>
          <w:szCs w:val="22"/>
        </w:rPr>
        <w:t>Onc</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confirme</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you</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proofErr w:type="spellStart"/>
      <w:r>
        <w:rPr>
          <w:rFonts w:ascii="Courier New" w:eastAsia="Courier New" w:hAnsi="Courier New" w:cs="Courier New"/>
          <w:spacing w:val="15"/>
          <w:sz w:val="22"/>
          <w:szCs w:val="22"/>
        </w:rPr>
        <w:t>Roboticon</w:t>
      </w:r>
      <w:r>
        <w:rPr>
          <w:rFonts w:ascii="Courier New" w:eastAsia="Courier New" w:hAnsi="Courier New" w:cs="Courier New"/>
          <w:sz w:val="22"/>
          <w:szCs w:val="22"/>
        </w:rPr>
        <w:t>s</w:t>
      </w:r>
      <w:proofErr w:type="spellEnd"/>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wil</w:t>
      </w:r>
      <w:r>
        <w:rPr>
          <w:rFonts w:ascii="Courier New" w:eastAsia="Courier New" w:hAnsi="Courier New" w:cs="Courier New"/>
          <w:sz w:val="22"/>
          <w:szCs w:val="22"/>
        </w:rPr>
        <w:t>l</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star</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workin</w:t>
      </w:r>
      <w:r>
        <w:rPr>
          <w:rFonts w:ascii="Courier New" w:eastAsia="Courier New" w:hAnsi="Courier New" w:cs="Courier New"/>
          <w:sz w:val="22"/>
          <w:szCs w:val="22"/>
        </w:rPr>
        <w:t>g</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fo</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you</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straigh</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awa</w:t>
      </w:r>
      <w:r>
        <w:rPr>
          <w:rFonts w:ascii="Courier New" w:eastAsia="Courier New" w:hAnsi="Courier New" w:cs="Courier New"/>
          <w:position w:val="2"/>
          <w:sz w:val="22"/>
          <w:szCs w:val="22"/>
        </w:rPr>
        <w:t>y</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an</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you’l</w:t>
      </w:r>
      <w:r>
        <w:rPr>
          <w:rFonts w:ascii="Courier New" w:eastAsia="Courier New" w:hAnsi="Courier New" w:cs="Courier New"/>
          <w:position w:val="2"/>
          <w:sz w:val="22"/>
          <w:szCs w:val="22"/>
        </w:rPr>
        <w:t>l</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se</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benefit</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you</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incom</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the</w:t>
      </w:r>
    </w:p>
    <w:p w:rsidR="00306CAD" w:rsidRDefault="00EA3C48">
      <w:pPr>
        <w:spacing w:line="240" w:lineRule="exact"/>
        <w:ind w:left="100"/>
        <w:rPr>
          <w:rFonts w:ascii="Courier New" w:eastAsia="Courier New" w:hAnsi="Courier New" w:cs="Courier New"/>
          <w:sz w:val="22"/>
          <w:szCs w:val="22"/>
        </w:rPr>
        <w:sectPr w:rsidR="00306CAD">
          <w:pgSz w:w="11920" w:h="16840"/>
          <w:pgMar w:top="1020" w:right="1020" w:bottom="280" w:left="1040" w:header="0" w:footer="890" w:gutter="0"/>
          <w:cols w:space="720"/>
        </w:sectPr>
      </w:pPr>
      <w:r>
        <w:rPr>
          <w:rFonts w:ascii="Courier New" w:eastAsia="Courier New" w:hAnsi="Courier New" w:cs="Courier New"/>
          <w:spacing w:val="15"/>
          <w:position w:val="2"/>
          <w:sz w:val="22"/>
          <w:szCs w:val="22"/>
        </w:rPr>
        <w:t>en</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o</w:t>
      </w:r>
      <w:r>
        <w:rPr>
          <w:rFonts w:ascii="Courier New" w:eastAsia="Courier New" w:hAnsi="Courier New" w:cs="Courier New"/>
          <w:position w:val="2"/>
          <w:sz w:val="22"/>
          <w:szCs w:val="22"/>
        </w:rPr>
        <w:t>f</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turn.</w:t>
      </w:r>
    </w:p>
    <w:p w:rsidR="00306CAD" w:rsidRDefault="00EA3C48">
      <w:pPr>
        <w:spacing w:before="77"/>
        <w:ind w:left="100"/>
        <w:rPr>
          <w:rFonts w:ascii="Courier New" w:eastAsia="Courier New" w:hAnsi="Courier New" w:cs="Courier New"/>
          <w:sz w:val="22"/>
          <w:szCs w:val="22"/>
        </w:rPr>
      </w:pPr>
      <w:r>
        <w:rPr>
          <w:rFonts w:ascii="Courier New" w:eastAsia="Courier New" w:hAnsi="Courier New" w:cs="Courier New"/>
          <w:color w:val="6D6D6D"/>
          <w:spacing w:val="15"/>
          <w:sz w:val="22"/>
          <w:szCs w:val="22"/>
        </w:rPr>
        <w:lastRenderedPageBreak/>
        <w:t>Th</w:t>
      </w:r>
      <w:r>
        <w:rPr>
          <w:rFonts w:ascii="Courier New" w:eastAsia="Courier New" w:hAnsi="Courier New" w:cs="Courier New"/>
          <w:color w:val="6D6D6D"/>
          <w:sz w:val="22"/>
          <w:szCs w:val="22"/>
        </w:rPr>
        <w:t>e</w:t>
      </w:r>
      <w:r>
        <w:rPr>
          <w:rFonts w:ascii="Courier New" w:eastAsia="Courier New" w:hAnsi="Courier New" w:cs="Courier New"/>
          <w:color w:val="6D6D6D"/>
          <w:spacing w:val="30"/>
          <w:sz w:val="22"/>
          <w:szCs w:val="22"/>
        </w:rPr>
        <w:t xml:space="preserve"> </w:t>
      </w:r>
      <w:r>
        <w:rPr>
          <w:rFonts w:ascii="Courier New" w:eastAsia="Courier New" w:hAnsi="Courier New" w:cs="Courier New"/>
          <w:color w:val="6D6D6D"/>
          <w:spacing w:val="15"/>
          <w:sz w:val="22"/>
          <w:szCs w:val="22"/>
        </w:rPr>
        <w:t>Productio</w:t>
      </w:r>
      <w:r>
        <w:rPr>
          <w:rFonts w:ascii="Courier New" w:eastAsia="Courier New" w:hAnsi="Courier New" w:cs="Courier New"/>
          <w:color w:val="6D6D6D"/>
          <w:sz w:val="22"/>
          <w:szCs w:val="22"/>
        </w:rPr>
        <w:t>n</w:t>
      </w:r>
      <w:r>
        <w:rPr>
          <w:rFonts w:ascii="Courier New" w:eastAsia="Courier New" w:hAnsi="Courier New" w:cs="Courier New"/>
          <w:color w:val="6D6D6D"/>
          <w:spacing w:val="30"/>
          <w:sz w:val="22"/>
          <w:szCs w:val="22"/>
        </w:rPr>
        <w:t xml:space="preserve"> </w:t>
      </w:r>
      <w:r>
        <w:rPr>
          <w:rFonts w:ascii="Courier New" w:eastAsia="Courier New" w:hAnsi="Courier New" w:cs="Courier New"/>
          <w:color w:val="6D6D6D"/>
          <w:spacing w:val="15"/>
          <w:sz w:val="22"/>
          <w:szCs w:val="22"/>
        </w:rPr>
        <w:t>Phase</w:t>
      </w:r>
    </w:p>
    <w:p w:rsidR="00306CAD" w:rsidRDefault="00306CAD">
      <w:pPr>
        <w:spacing w:before="2" w:line="140" w:lineRule="exact"/>
        <w:rPr>
          <w:sz w:val="14"/>
          <w:szCs w:val="14"/>
        </w:rPr>
      </w:pPr>
    </w:p>
    <w:p w:rsidR="00306CAD" w:rsidRDefault="00EA3C48">
      <w:pPr>
        <w:spacing w:line="240" w:lineRule="exact"/>
        <w:ind w:left="100" w:right="740"/>
        <w:rPr>
          <w:rFonts w:ascii="Courier New" w:eastAsia="Courier New" w:hAnsi="Courier New" w:cs="Courier New"/>
          <w:sz w:val="22"/>
          <w:szCs w:val="22"/>
        </w:rPr>
      </w:pPr>
      <w:r>
        <w:rPr>
          <w:rFonts w:ascii="Courier New" w:eastAsia="Courier New" w:hAnsi="Courier New" w:cs="Courier New"/>
          <w:spacing w:val="15"/>
          <w:sz w:val="22"/>
          <w:szCs w:val="22"/>
        </w:rPr>
        <w:t>Tak</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z w:val="22"/>
          <w:szCs w:val="22"/>
        </w:rPr>
        <w:t>a</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break</w:t>
      </w:r>
      <w:r>
        <w:rPr>
          <w:rFonts w:ascii="Courier New" w:eastAsia="Courier New" w:hAnsi="Courier New" w:cs="Courier New"/>
          <w:sz w:val="22"/>
          <w:szCs w:val="22"/>
        </w:rPr>
        <w: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gam</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assume</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contro</w:t>
      </w:r>
      <w:r>
        <w:rPr>
          <w:rFonts w:ascii="Courier New" w:eastAsia="Courier New" w:hAnsi="Courier New" w:cs="Courier New"/>
          <w:sz w:val="22"/>
          <w:szCs w:val="22"/>
        </w:rPr>
        <w:t>l</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her</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an</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doe</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z w:val="22"/>
          <w:szCs w:val="22"/>
        </w:rPr>
        <w:t>a</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little bi</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f</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magi</w:t>
      </w:r>
      <w:r>
        <w:rPr>
          <w:rFonts w:ascii="Courier New" w:eastAsia="Courier New" w:hAnsi="Courier New" w:cs="Courier New"/>
          <w:sz w:val="22"/>
          <w:szCs w:val="22"/>
        </w:rPr>
        <w:t>c</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generat</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resource</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you’l</w:t>
      </w:r>
      <w:r>
        <w:rPr>
          <w:rFonts w:ascii="Courier New" w:eastAsia="Courier New" w:hAnsi="Courier New" w:cs="Courier New"/>
          <w:sz w:val="22"/>
          <w:szCs w:val="22"/>
        </w:rPr>
        <w:t>l</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b</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needin</w:t>
      </w:r>
      <w:r>
        <w:rPr>
          <w:rFonts w:ascii="Courier New" w:eastAsia="Courier New" w:hAnsi="Courier New" w:cs="Courier New"/>
          <w:sz w:val="22"/>
          <w:szCs w:val="22"/>
        </w:rPr>
        <w:t>g</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for</w:t>
      </w:r>
    </w:p>
    <w:p w:rsidR="00306CAD" w:rsidRDefault="00EA3C48">
      <w:pPr>
        <w:spacing w:before="9"/>
        <w:ind w:left="100"/>
        <w:rPr>
          <w:rFonts w:ascii="Courier New" w:eastAsia="Courier New" w:hAnsi="Courier New" w:cs="Courier New"/>
          <w:sz w:val="22"/>
          <w:szCs w:val="22"/>
        </w:rPr>
      </w:pP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nex</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tur</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w:t>
      </w:r>
      <w:r>
        <w:rPr>
          <w:rFonts w:ascii="Courier New" w:eastAsia="Courier New" w:hAnsi="Courier New" w:cs="Courier New"/>
          <w:sz w:val="22"/>
          <w:szCs w:val="22"/>
        </w:rPr>
        <w:t>o</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gro</w:t>
      </w:r>
      <w:r>
        <w:rPr>
          <w:rFonts w:ascii="Courier New" w:eastAsia="Courier New" w:hAnsi="Courier New" w:cs="Courier New"/>
          <w:sz w:val="22"/>
          <w:szCs w:val="22"/>
        </w:rPr>
        <w:t>w</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you</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stak</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colony</w:t>
      </w:r>
      <w:r>
        <w:rPr>
          <w:rFonts w:ascii="Courier New" w:eastAsia="Courier New" w:hAnsi="Courier New" w:cs="Courier New"/>
          <w:sz w:val="22"/>
          <w:szCs w:val="22"/>
        </w:rPr>
        <w: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You’l</w:t>
      </w:r>
      <w:r>
        <w:rPr>
          <w:rFonts w:ascii="Courier New" w:eastAsia="Courier New" w:hAnsi="Courier New" w:cs="Courier New"/>
          <w:sz w:val="22"/>
          <w:szCs w:val="22"/>
        </w:rPr>
        <w:t>l</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know</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whe</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thi</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happenin</w:t>
      </w:r>
      <w:r>
        <w:rPr>
          <w:rFonts w:ascii="Courier New" w:eastAsia="Courier New" w:hAnsi="Courier New" w:cs="Courier New"/>
          <w:position w:val="2"/>
          <w:sz w:val="22"/>
          <w:szCs w:val="22"/>
        </w:rPr>
        <w:t>g</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thank</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incredibl</w:t>
      </w:r>
      <w:r>
        <w:rPr>
          <w:rFonts w:ascii="Courier New" w:eastAsia="Courier New" w:hAnsi="Courier New" w:cs="Courier New"/>
          <w:position w:val="2"/>
          <w:sz w:val="22"/>
          <w:szCs w:val="22"/>
        </w:rPr>
        <w:t>y</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usefu</w:t>
      </w:r>
      <w:r>
        <w:rPr>
          <w:rFonts w:ascii="Courier New" w:eastAsia="Courier New" w:hAnsi="Courier New" w:cs="Courier New"/>
          <w:position w:val="2"/>
          <w:sz w:val="22"/>
          <w:szCs w:val="22"/>
        </w:rPr>
        <w:t>l</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an</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well-</w:t>
      </w:r>
    </w:p>
    <w:p w:rsidR="00306CAD" w:rsidRDefault="00EA3C48">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designe</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messag</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informin</w:t>
      </w:r>
      <w:r>
        <w:rPr>
          <w:rFonts w:ascii="Courier New" w:eastAsia="Courier New" w:hAnsi="Courier New" w:cs="Courier New"/>
          <w:position w:val="2"/>
          <w:sz w:val="22"/>
          <w:szCs w:val="22"/>
        </w:rPr>
        <w:t>g</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w:t>
      </w:r>
      <w:r>
        <w:rPr>
          <w:rFonts w:ascii="Courier New" w:eastAsia="Courier New" w:hAnsi="Courier New" w:cs="Courier New"/>
          <w:position w:val="2"/>
          <w:sz w:val="22"/>
          <w:szCs w:val="22"/>
        </w:rPr>
        <w:t>u</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o</w:t>
      </w:r>
      <w:r>
        <w:rPr>
          <w:rFonts w:ascii="Courier New" w:eastAsia="Courier New" w:hAnsi="Courier New" w:cs="Courier New"/>
          <w:position w:val="2"/>
          <w:sz w:val="22"/>
          <w:szCs w:val="22"/>
        </w:rPr>
        <w:t>f</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fac</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Hel</w:t>
      </w:r>
      <w:r>
        <w:rPr>
          <w:rFonts w:ascii="Courier New" w:eastAsia="Courier New" w:hAnsi="Courier New" w:cs="Courier New"/>
          <w:position w:val="2"/>
          <w:sz w:val="22"/>
          <w:szCs w:val="22"/>
        </w:rPr>
        <w:t>p</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Bo</w:t>
      </w:r>
      <w:r>
        <w:rPr>
          <w:rFonts w:ascii="Courier New" w:eastAsia="Courier New" w:hAnsi="Courier New" w:cs="Courier New"/>
          <w:position w:val="2"/>
          <w:sz w:val="22"/>
          <w:szCs w:val="22"/>
        </w:rPr>
        <w:t>x</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in</w:t>
      </w:r>
    </w:p>
    <w:p w:rsidR="00306CAD" w:rsidRDefault="00EA3C48">
      <w:pPr>
        <w:spacing w:line="240" w:lineRule="exact"/>
        <w:ind w:left="100"/>
        <w:rPr>
          <w:rFonts w:ascii="Courier New" w:eastAsia="Courier New" w:hAnsi="Courier New" w:cs="Courier New"/>
          <w:spacing w:val="15"/>
          <w:position w:val="2"/>
          <w:sz w:val="22"/>
          <w:szCs w:val="22"/>
        </w:rPr>
      </w:pP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top-left.</w:t>
      </w:r>
    </w:p>
    <w:p w:rsidR="007C7CFD" w:rsidRDefault="007C7CFD">
      <w:pPr>
        <w:spacing w:line="240" w:lineRule="exact"/>
        <w:ind w:left="100"/>
        <w:rPr>
          <w:rFonts w:ascii="Courier New" w:eastAsia="Courier New" w:hAnsi="Courier New" w:cs="Courier New"/>
          <w:spacing w:val="15"/>
          <w:position w:val="2"/>
          <w:sz w:val="22"/>
          <w:szCs w:val="22"/>
        </w:rPr>
      </w:pPr>
    </w:p>
    <w:p w:rsidR="007C7CFD" w:rsidRDefault="007C7CFD">
      <w:pPr>
        <w:spacing w:line="240" w:lineRule="exact"/>
        <w:ind w:left="100"/>
        <w:rPr>
          <w:rFonts w:ascii="Courier New" w:eastAsia="Courier New" w:hAnsi="Courier New" w:cs="Courier New"/>
          <w:sz w:val="22"/>
          <w:szCs w:val="22"/>
        </w:rPr>
      </w:pPr>
      <w:r>
        <w:rPr>
          <w:rFonts w:ascii="Courier New" w:eastAsia="Courier New" w:hAnsi="Courier New" w:cs="Courier New"/>
          <w:spacing w:val="15"/>
          <w:position w:val="2"/>
          <w:sz w:val="22"/>
          <w:szCs w:val="22"/>
        </w:rPr>
        <w:t>All random events also happen in this phase!</w:t>
      </w:r>
    </w:p>
    <w:p w:rsidR="00306CAD" w:rsidRDefault="00306CAD">
      <w:pPr>
        <w:spacing w:line="200" w:lineRule="exact"/>
      </w:pPr>
    </w:p>
    <w:p w:rsidR="00306CAD" w:rsidRDefault="00306CAD">
      <w:pPr>
        <w:spacing w:before="9" w:line="240" w:lineRule="exact"/>
        <w:rPr>
          <w:sz w:val="24"/>
          <w:szCs w:val="24"/>
        </w:rPr>
      </w:pPr>
    </w:p>
    <w:p w:rsidR="00306CAD" w:rsidRDefault="004007A3">
      <w:pPr>
        <w:ind w:left="100"/>
      </w:pPr>
      <w:r>
        <w:pict>
          <v:shape id="_x0000_i1026" type="#_x0000_t75" style="width:482.25pt;height:273.75pt">
            <v:imagedata r:id="rId12" o:title=""/>
          </v:shape>
        </w:pict>
      </w:r>
    </w:p>
    <w:p w:rsidR="007C7CFD" w:rsidRDefault="007C7CFD">
      <w:pPr>
        <w:ind w:left="100"/>
      </w:pPr>
    </w:p>
    <w:p w:rsidR="007C7CFD" w:rsidRDefault="007C7CFD">
      <w:pPr>
        <w:ind w:left="100"/>
      </w:pPr>
    </w:p>
    <w:p w:rsidR="007C7CFD" w:rsidRDefault="007C7CFD">
      <w:pPr>
        <w:ind w:left="100"/>
      </w:pPr>
    </w:p>
    <w:p w:rsidR="007C7CFD" w:rsidRDefault="007C7CFD">
      <w:pPr>
        <w:ind w:left="100"/>
      </w:pPr>
    </w:p>
    <w:p w:rsidR="007C7CFD" w:rsidRDefault="007C7CFD">
      <w:r>
        <w:br w:type="page"/>
      </w:r>
    </w:p>
    <w:p w:rsidR="007C7CFD" w:rsidRDefault="007C7CFD" w:rsidP="007C7CFD">
      <w:pPr>
        <w:spacing w:before="77"/>
        <w:ind w:left="100"/>
        <w:rPr>
          <w:rFonts w:ascii="Courier New" w:eastAsia="Courier New" w:hAnsi="Courier New" w:cs="Courier New"/>
          <w:color w:val="6D6D6D"/>
          <w:spacing w:val="15"/>
          <w:sz w:val="22"/>
          <w:szCs w:val="22"/>
        </w:rPr>
      </w:pPr>
      <w:r>
        <w:rPr>
          <w:noProof/>
          <w:lang w:val="en-GB" w:eastAsia="en-GB"/>
        </w:rPr>
        <w:lastRenderedPageBreak/>
        <w:drawing>
          <wp:anchor distT="0" distB="0" distL="114300" distR="114300" simplePos="0" relativeHeight="251658240" behindDoc="0" locked="0" layoutInCell="1" allowOverlap="1">
            <wp:simplePos x="0" y="0"/>
            <wp:positionH relativeFrom="margin">
              <wp:align>right</wp:align>
            </wp:positionH>
            <wp:positionV relativeFrom="paragraph">
              <wp:posOffset>219075</wp:posOffset>
            </wp:positionV>
            <wp:extent cx="6261100" cy="4685665"/>
            <wp:effectExtent l="0" t="0" r="6350" b="63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t="4281"/>
                    <a:stretch/>
                  </pic:blipFill>
                  <pic:spPr bwMode="auto">
                    <a:xfrm>
                      <a:off x="0" y="0"/>
                      <a:ext cx="6261100" cy="4685665"/>
                    </a:xfrm>
                    <a:prstGeom prst="rect">
                      <a:avLst/>
                    </a:prstGeom>
                    <a:ln>
                      <a:noFill/>
                    </a:ln>
                    <a:extLst>
                      <a:ext uri="{53640926-AAD7-44D8-BBD7-CCE9431645EC}">
                        <a14:shadowObscured xmlns:a14="http://schemas.microsoft.com/office/drawing/2010/main"/>
                      </a:ext>
                    </a:extLst>
                  </pic:spPr>
                </pic:pic>
              </a:graphicData>
            </a:graphic>
          </wp:anchor>
        </w:drawing>
      </w:r>
      <w:r>
        <w:rPr>
          <w:rFonts w:ascii="Courier New" w:eastAsia="Courier New" w:hAnsi="Courier New" w:cs="Courier New"/>
          <w:color w:val="6D6D6D"/>
          <w:spacing w:val="15"/>
          <w:sz w:val="22"/>
          <w:szCs w:val="22"/>
        </w:rPr>
        <w:t>Th</w:t>
      </w:r>
      <w:r>
        <w:rPr>
          <w:rFonts w:ascii="Courier New" w:eastAsia="Courier New" w:hAnsi="Courier New" w:cs="Courier New"/>
          <w:color w:val="6D6D6D"/>
          <w:sz w:val="22"/>
          <w:szCs w:val="22"/>
        </w:rPr>
        <w:t>e</w:t>
      </w:r>
      <w:r>
        <w:rPr>
          <w:rFonts w:ascii="Courier New" w:eastAsia="Courier New" w:hAnsi="Courier New" w:cs="Courier New"/>
          <w:color w:val="6D6D6D"/>
          <w:spacing w:val="30"/>
          <w:sz w:val="22"/>
          <w:szCs w:val="22"/>
        </w:rPr>
        <w:t xml:space="preserve"> </w:t>
      </w:r>
      <w:r>
        <w:rPr>
          <w:rFonts w:ascii="Courier New" w:eastAsia="Courier New" w:hAnsi="Courier New" w:cs="Courier New"/>
          <w:color w:val="6D6D6D"/>
          <w:spacing w:val="15"/>
          <w:sz w:val="22"/>
          <w:szCs w:val="22"/>
        </w:rPr>
        <w:t>Auction</w:t>
      </w:r>
      <w:r>
        <w:rPr>
          <w:rFonts w:ascii="Courier New" w:eastAsia="Courier New" w:hAnsi="Courier New" w:cs="Courier New"/>
          <w:color w:val="6D6D6D"/>
          <w:spacing w:val="30"/>
          <w:sz w:val="22"/>
          <w:szCs w:val="22"/>
        </w:rPr>
        <w:t xml:space="preserve"> </w:t>
      </w:r>
      <w:r>
        <w:rPr>
          <w:rFonts w:ascii="Courier New" w:eastAsia="Courier New" w:hAnsi="Courier New" w:cs="Courier New"/>
          <w:color w:val="6D6D6D"/>
          <w:spacing w:val="15"/>
          <w:sz w:val="22"/>
          <w:szCs w:val="22"/>
        </w:rPr>
        <w:t>Phase</w:t>
      </w:r>
    </w:p>
    <w:p w:rsidR="007C7CFD" w:rsidRDefault="007C7CFD" w:rsidP="007C7CFD">
      <w:pPr>
        <w:spacing w:before="77"/>
        <w:ind w:left="100"/>
        <w:rPr>
          <w:rFonts w:ascii="Courier New" w:eastAsia="Courier New" w:hAnsi="Courier New" w:cs="Courier New"/>
          <w:sz w:val="22"/>
          <w:szCs w:val="22"/>
        </w:rPr>
      </w:pPr>
    </w:p>
    <w:p w:rsidR="007C7CFD" w:rsidRDefault="007C7CFD">
      <w:pPr>
        <w:ind w:left="100"/>
      </w:pPr>
    </w:p>
    <w:p w:rsidR="005D4F52" w:rsidRDefault="007C7CFD" w:rsidP="007C7CFD">
      <w:pPr>
        <w:rPr>
          <w:rFonts w:ascii="Courier New" w:eastAsia="Courier New" w:hAnsi="Courier New" w:cs="Courier New"/>
          <w:spacing w:val="15"/>
          <w:sz w:val="22"/>
          <w:szCs w:val="22"/>
        </w:rPr>
      </w:pPr>
      <w:r>
        <w:rPr>
          <w:rFonts w:ascii="Courier New" w:eastAsia="Courier New" w:hAnsi="Courier New" w:cs="Courier New"/>
          <w:spacing w:val="15"/>
          <w:sz w:val="22"/>
          <w:szCs w:val="22"/>
        </w:rPr>
        <w:t xml:space="preserve">This is the trading phase! You trade with the market or submit a player-to-player trade. Simply </w:t>
      </w:r>
      <w:r w:rsidR="005D4F52">
        <w:rPr>
          <w:rFonts w:ascii="Courier New" w:eastAsia="Courier New" w:hAnsi="Courier New" w:cs="Courier New"/>
          <w:spacing w:val="15"/>
          <w:sz w:val="22"/>
          <w:szCs w:val="22"/>
        </w:rPr>
        <w:t>type and amount of a resource you’d like purchase or sell and press the Buy or Sell button.</w:t>
      </w:r>
    </w:p>
    <w:p w:rsidR="005D4F52" w:rsidRDefault="005D4F52" w:rsidP="007C7CFD">
      <w:pPr>
        <w:rPr>
          <w:rFonts w:ascii="Courier New" w:eastAsia="Courier New" w:hAnsi="Courier New" w:cs="Courier New"/>
          <w:spacing w:val="15"/>
          <w:sz w:val="22"/>
          <w:szCs w:val="22"/>
        </w:rPr>
      </w:pPr>
    </w:p>
    <w:p w:rsidR="005D4F52" w:rsidRDefault="005D4F52" w:rsidP="007C7CFD">
      <w:pPr>
        <w:rPr>
          <w:rFonts w:ascii="Courier New" w:eastAsia="Courier New" w:hAnsi="Courier New" w:cs="Courier New"/>
          <w:spacing w:val="15"/>
          <w:sz w:val="22"/>
          <w:szCs w:val="22"/>
        </w:rPr>
      </w:pPr>
      <w:r>
        <w:rPr>
          <w:rFonts w:ascii="Courier New" w:eastAsia="Courier New" w:hAnsi="Courier New" w:cs="Courier New"/>
          <w:spacing w:val="15"/>
          <w:sz w:val="22"/>
          <w:szCs w:val="22"/>
        </w:rPr>
        <w:t>Alternatively, set up a player-to-player trade. Choose a resource which you wish to sell, enter the quantity, unit price and click on Submit Trade.</w:t>
      </w:r>
    </w:p>
    <w:p w:rsidR="005D4F52" w:rsidRDefault="005D4F52" w:rsidP="007C7CFD">
      <w:pPr>
        <w:rPr>
          <w:rFonts w:ascii="Courier New" w:eastAsia="Courier New" w:hAnsi="Courier New" w:cs="Courier New"/>
          <w:spacing w:val="15"/>
          <w:sz w:val="22"/>
          <w:szCs w:val="22"/>
        </w:rPr>
      </w:pPr>
    </w:p>
    <w:p w:rsidR="005D4F52" w:rsidRDefault="005D4F52" w:rsidP="007C7CFD">
      <w:pPr>
        <w:rPr>
          <w:rFonts w:ascii="Courier New" w:eastAsia="Courier New" w:hAnsi="Courier New" w:cs="Courier New"/>
          <w:spacing w:val="15"/>
          <w:sz w:val="22"/>
          <w:szCs w:val="22"/>
        </w:rPr>
      </w:pPr>
      <w:r>
        <w:rPr>
          <w:rFonts w:ascii="Courier New" w:eastAsia="Courier New" w:hAnsi="Courier New" w:cs="Courier New"/>
          <w:spacing w:val="15"/>
          <w:sz w:val="22"/>
          <w:szCs w:val="22"/>
        </w:rPr>
        <w:t>You will be able to see other player’s trades in the same window which you can purchase to save yourself some money.</w:t>
      </w:r>
    </w:p>
    <w:p w:rsidR="005D4F52" w:rsidRDefault="005D4F52" w:rsidP="007C7CFD">
      <w:pPr>
        <w:rPr>
          <w:rFonts w:ascii="Courier New" w:eastAsia="Courier New" w:hAnsi="Courier New" w:cs="Courier New"/>
          <w:spacing w:val="15"/>
          <w:sz w:val="22"/>
          <w:szCs w:val="22"/>
        </w:rPr>
      </w:pPr>
    </w:p>
    <w:p w:rsidR="005D4F52" w:rsidRDefault="005D4F52" w:rsidP="007C7CFD">
      <w:pPr>
        <w:rPr>
          <w:rFonts w:ascii="Courier New" w:eastAsia="Courier New" w:hAnsi="Courier New" w:cs="Courier New"/>
          <w:spacing w:val="15"/>
          <w:sz w:val="22"/>
          <w:szCs w:val="22"/>
        </w:rPr>
      </w:pPr>
    </w:p>
    <w:p w:rsidR="005D4F52" w:rsidRDefault="005D4F52">
      <w:pPr>
        <w:rPr>
          <w:rFonts w:ascii="Courier New" w:eastAsia="Courier New" w:hAnsi="Courier New" w:cs="Courier New"/>
          <w:spacing w:val="15"/>
          <w:sz w:val="22"/>
          <w:szCs w:val="22"/>
        </w:rPr>
      </w:pPr>
      <w:r>
        <w:rPr>
          <w:rFonts w:ascii="Courier New" w:eastAsia="Courier New" w:hAnsi="Courier New" w:cs="Courier New"/>
          <w:spacing w:val="15"/>
          <w:sz w:val="22"/>
          <w:szCs w:val="22"/>
        </w:rPr>
        <w:br w:type="page"/>
      </w:r>
    </w:p>
    <w:p w:rsidR="00DE4798" w:rsidRDefault="005D4F52" w:rsidP="00DE4798">
      <w:pPr>
        <w:rPr>
          <w:rFonts w:ascii="Courier New" w:eastAsia="Courier New" w:hAnsi="Courier New" w:cs="Courier New"/>
          <w:spacing w:val="15"/>
          <w:sz w:val="22"/>
          <w:szCs w:val="22"/>
        </w:rPr>
      </w:pPr>
      <w:r>
        <w:rPr>
          <w:noProof/>
          <w:lang w:val="en-GB" w:eastAsia="en-GB"/>
        </w:rPr>
        <w:lastRenderedPageBreak/>
        <w:drawing>
          <wp:anchor distT="0" distB="0" distL="114300" distR="114300" simplePos="0" relativeHeight="251659264" behindDoc="0" locked="0" layoutInCell="1" allowOverlap="1">
            <wp:simplePos x="0" y="0"/>
            <wp:positionH relativeFrom="margin">
              <wp:align>right</wp:align>
            </wp:positionH>
            <wp:positionV relativeFrom="paragraph">
              <wp:posOffset>0</wp:posOffset>
            </wp:positionV>
            <wp:extent cx="6261100" cy="4685665"/>
            <wp:effectExtent l="0" t="0" r="6350" b="63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t="4281"/>
                    <a:stretch/>
                  </pic:blipFill>
                  <pic:spPr bwMode="auto">
                    <a:xfrm>
                      <a:off x="0" y="0"/>
                      <a:ext cx="6261100" cy="468566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E4798">
        <w:rPr>
          <w:rFonts w:ascii="Courier New" w:eastAsia="Courier New" w:hAnsi="Courier New" w:cs="Courier New"/>
          <w:spacing w:val="15"/>
          <w:sz w:val="22"/>
          <w:szCs w:val="22"/>
        </w:rPr>
        <w:t>You will also be able to gamble away your hard earned cash. Enter the amount you wish to put on the line in the text box, press Roll and hope for the best.</w:t>
      </w:r>
    </w:p>
    <w:p w:rsidR="007C7CFD" w:rsidRDefault="007C7CFD" w:rsidP="007C7CFD"/>
    <w:p w:rsidR="00DE4798" w:rsidRDefault="00DE4798" w:rsidP="007C7CFD">
      <w:pPr>
        <w:sectPr w:rsidR="00DE4798">
          <w:pgSz w:w="11920" w:h="16840"/>
          <w:pgMar w:top="1020" w:right="1020" w:bottom="280" w:left="1040" w:header="0" w:footer="890" w:gutter="0"/>
          <w:cols w:space="720"/>
        </w:sectPr>
      </w:pPr>
    </w:p>
    <w:p w:rsidR="00306CAD" w:rsidRDefault="00EA3C48">
      <w:pPr>
        <w:spacing w:before="53"/>
        <w:ind w:left="100" w:right="6727"/>
        <w:jc w:val="both"/>
        <w:rPr>
          <w:rFonts w:ascii="Courier New" w:eastAsia="Courier New" w:hAnsi="Courier New" w:cs="Courier New"/>
          <w:sz w:val="56"/>
          <w:szCs w:val="56"/>
        </w:rPr>
      </w:pPr>
      <w:r>
        <w:rPr>
          <w:rFonts w:ascii="Courier New" w:eastAsia="Courier New" w:hAnsi="Courier New" w:cs="Courier New"/>
          <w:spacing w:val="-10"/>
          <w:sz w:val="56"/>
          <w:szCs w:val="56"/>
        </w:rPr>
        <w:lastRenderedPageBreak/>
        <w:t>Ke</w:t>
      </w:r>
      <w:r>
        <w:rPr>
          <w:rFonts w:ascii="Courier New" w:eastAsia="Courier New" w:hAnsi="Courier New" w:cs="Courier New"/>
          <w:sz w:val="56"/>
          <w:szCs w:val="56"/>
        </w:rPr>
        <w:t>y</w:t>
      </w:r>
      <w:r>
        <w:rPr>
          <w:rFonts w:ascii="Courier New" w:eastAsia="Courier New" w:hAnsi="Courier New" w:cs="Courier New"/>
          <w:spacing w:val="-20"/>
          <w:sz w:val="56"/>
          <w:szCs w:val="56"/>
        </w:rPr>
        <w:t xml:space="preserve"> </w:t>
      </w:r>
      <w:r>
        <w:rPr>
          <w:rFonts w:ascii="Courier New" w:eastAsia="Courier New" w:hAnsi="Courier New" w:cs="Courier New"/>
          <w:spacing w:val="-10"/>
          <w:sz w:val="56"/>
          <w:szCs w:val="56"/>
        </w:rPr>
        <w:t>Terms</w:t>
      </w:r>
    </w:p>
    <w:p w:rsidR="00306CAD" w:rsidRDefault="00EA3C48">
      <w:pPr>
        <w:spacing w:line="220" w:lineRule="exact"/>
        <w:ind w:left="100" w:right="450"/>
        <w:jc w:val="both"/>
        <w:rPr>
          <w:rFonts w:ascii="Courier New" w:eastAsia="Courier New" w:hAnsi="Courier New" w:cs="Courier New"/>
          <w:sz w:val="22"/>
          <w:szCs w:val="22"/>
        </w:rPr>
      </w:pPr>
      <w:r>
        <w:rPr>
          <w:rFonts w:ascii="Courier New" w:eastAsia="Courier New" w:hAnsi="Courier New" w:cs="Courier New"/>
          <w:color w:val="6D6D6D"/>
          <w:spacing w:val="15"/>
          <w:position w:val="2"/>
          <w:sz w:val="22"/>
          <w:szCs w:val="22"/>
        </w:rPr>
        <w:t>Littl</w:t>
      </w:r>
      <w:r>
        <w:rPr>
          <w:rFonts w:ascii="Courier New" w:eastAsia="Courier New" w:hAnsi="Courier New" w:cs="Courier New"/>
          <w:color w:val="6D6D6D"/>
          <w:position w:val="2"/>
          <w:sz w:val="22"/>
          <w:szCs w:val="22"/>
        </w:rPr>
        <w:t>e</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bi</w:t>
      </w:r>
      <w:r>
        <w:rPr>
          <w:rFonts w:ascii="Courier New" w:eastAsia="Courier New" w:hAnsi="Courier New" w:cs="Courier New"/>
          <w:color w:val="6D6D6D"/>
          <w:position w:val="2"/>
          <w:sz w:val="22"/>
          <w:szCs w:val="22"/>
        </w:rPr>
        <w:t>t</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confused</w:t>
      </w:r>
      <w:r>
        <w:rPr>
          <w:rFonts w:ascii="Courier New" w:eastAsia="Courier New" w:hAnsi="Courier New" w:cs="Courier New"/>
          <w:color w:val="6D6D6D"/>
          <w:position w:val="2"/>
          <w:sz w:val="22"/>
          <w:szCs w:val="22"/>
        </w:rPr>
        <w:t>?</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N</w:t>
      </w:r>
      <w:r>
        <w:rPr>
          <w:rFonts w:ascii="Courier New" w:eastAsia="Courier New" w:hAnsi="Courier New" w:cs="Courier New"/>
          <w:color w:val="6D6D6D"/>
          <w:position w:val="2"/>
          <w:sz w:val="22"/>
          <w:szCs w:val="22"/>
        </w:rPr>
        <w:t>o</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problem</w:t>
      </w:r>
      <w:r>
        <w:rPr>
          <w:rFonts w:ascii="Courier New" w:eastAsia="Courier New" w:hAnsi="Courier New" w:cs="Courier New"/>
          <w:color w:val="6D6D6D"/>
          <w:position w:val="2"/>
          <w:sz w:val="22"/>
          <w:szCs w:val="22"/>
        </w:rPr>
        <w:t>,</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thi</w:t>
      </w:r>
      <w:r>
        <w:rPr>
          <w:rFonts w:ascii="Courier New" w:eastAsia="Courier New" w:hAnsi="Courier New" w:cs="Courier New"/>
          <w:color w:val="6D6D6D"/>
          <w:position w:val="2"/>
          <w:sz w:val="22"/>
          <w:szCs w:val="22"/>
        </w:rPr>
        <w:t>s</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shoul</w:t>
      </w:r>
      <w:r>
        <w:rPr>
          <w:rFonts w:ascii="Courier New" w:eastAsia="Courier New" w:hAnsi="Courier New" w:cs="Courier New"/>
          <w:color w:val="6D6D6D"/>
          <w:position w:val="2"/>
          <w:sz w:val="22"/>
          <w:szCs w:val="22"/>
        </w:rPr>
        <w:t>d</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explai</w:t>
      </w:r>
      <w:r>
        <w:rPr>
          <w:rFonts w:ascii="Courier New" w:eastAsia="Courier New" w:hAnsi="Courier New" w:cs="Courier New"/>
          <w:color w:val="6D6D6D"/>
          <w:position w:val="2"/>
          <w:sz w:val="22"/>
          <w:szCs w:val="22"/>
        </w:rPr>
        <w:t>n</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everything</w:t>
      </w:r>
    </w:p>
    <w:p w:rsidR="00306CAD" w:rsidRDefault="00EA3C48">
      <w:pPr>
        <w:spacing w:line="240" w:lineRule="exact"/>
        <w:ind w:left="100" w:right="3537"/>
        <w:jc w:val="both"/>
        <w:rPr>
          <w:rFonts w:ascii="Courier New" w:eastAsia="Courier New" w:hAnsi="Courier New" w:cs="Courier New"/>
          <w:sz w:val="22"/>
          <w:szCs w:val="22"/>
        </w:rPr>
      </w:pPr>
      <w:r>
        <w:rPr>
          <w:rFonts w:ascii="Courier New" w:eastAsia="Courier New" w:hAnsi="Courier New" w:cs="Courier New"/>
          <w:color w:val="6D6D6D"/>
          <w:spacing w:val="15"/>
          <w:position w:val="2"/>
          <w:sz w:val="22"/>
          <w:szCs w:val="22"/>
        </w:rPr>
        <w:t>an</w:t>
      </w:r>
      <w:r>
        <w:rPr>
          <w:rFonts w:ascii="Courier New" w:eastAsia="Courier New" w:hAnsi="Courier New" w:cs="Courier New"/>
          <w:color w:val="6D6D6D"/>
          <w:position w:val="2"/>
          <w:sz w:val="22"/>
          <w:szCs w:val="22"/>
        </w:rPr>
        <w:t>d</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yo</w:t>
      </w:r>
      <w:r>
        <w:rPr>
          <w:rFonts w:ascii="Courier New" w:eastAsia="Courier New" w:hAnsi="Courier New" w:cs="Courier New"/>
          <w:color w:val="6D6D6D"/>
          <w:position w:val="2"/>
          <w:sz w:val="22"/>
          <w:szCs w:val="22"/>
        </w:rPr>
        <w:t>u</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ca</w:t>
      </w:r>
      <w:r>
        <w:rPr>
          <w:rFonts w:ascii="Courier New" w:eastAsia="Courier New" w:hAnsi="Courier New" w:cs="Courier New"/>
          <w:color w:val="6D6D6D"/>
          <w:position w:val="2"/>
          <w:sz w:val="22"/>
          <w:szCs w:val="22"/>
        </w:rPr>
        <w:t>n</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ge</w:t>
      </w:r>
      <w:r>
        <w:rPr>
          <w:rFonts w:ascii="Courier New" w:eastAsia="Courier New" w:hAnsi="Courier New" w:cs="Courier New"/>
          <w:color w:val="6D6D6D"/>
          <w:position w:val="2"/>
          <w:sz w:val="22"/>
          <w:szCs w:val="22"/>
        </w:rPr>
        <w:t>t</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bac</w:t>
      </w:r>
      <w:r>
        <w:rPr>
          <w:rFonts w:ascii="Courier New" w:eastAsia="Courier New" w:hAnsi="Courier New" w:cs="Courier New"/>
          <w:color w:val="6D6D6D"/>
          <w:position w:val="2"/>
          <w:sz w:val="22"/>
          <w:szCs w:val="22"/>
        </w:rPr>
        <w:t>k</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t</w:t>
      </w:r>
      <w:r>
        <w:rPr>
          <w:rFonts w:ascii="Courier New" w:eastAsia="Courier New" w:hAnsi="Courier New" w:cs="Courier New"/>
          <w:color w:val="6D6D6D"/>
          <w:position w:val="2"/>
          <w:sz w:val="22"/>
          <w:szCs w:val="22"/>
        </w:rPr>
        <w:t>o</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enjoyin</w:t>
      </w:r>
      <w:r>
        <w:rPr>
          <w:rFonts w:ascii="Courier New" w:eastAsia="Courier New" w:hAnsi="Courier New" w:cs="Courier New"/>
          <w:color w:val="6D6D6D"/>
          <w:position w:val="2"/>
          <w:sz w:val="22"/>
          <w:szCs w:val="22"/>
        </w:rPr>
        <w:t>g</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th</w:t>
      </w:r>
      <w:r>
        <w:rPr>
          <w:rFonts w:ascii="Courier New" w:eastAsia="Courier New" w:hAnsi="Courier New" w:cs="Courier New"/>
          <w:color w:val="6D6D6D"/>
          <w:position w:val="2"/>
          <w:sz w:val="22"/>
          <w:szCs w:val="22"/>
        </w:rPr>
        <w:t>e</w:t>
      </w:r>
      <w:r>
        <w:rPr>
          <w:rFonts w:ascii="Courier New" w:eastAsia="Courier New" w:hAnsi="Courier New" w:cs="Courier New"/>
          <w:color w:val="6D6D6D"/>
          <w:spacing w:val="30"/>
          <w:position w:val="2"/>
          <w:sz w:val="22"/>
          <w:szCs w:val="22"/>
        </w:rPr>
        <w:t xml:space="preserve"> </w:t>
      </w:r>
      <w:r>
        <w:rPr>
          <w:rFonts w:ascii="Courier New" w:eastAsia="Courier New" w:hAnsi="Courier New" w:cs="Courier New"/>
          <w:color w:val="6D6D6D"/>
          <w:spacing w:val="15"/>
          <w:position w:val="2"/>
          <w:sz w:val="22"/>
          <w:szCs w:val="22"/>
        </w:rPr>
        <w:t>game!</w:t>
      </w:r>
    </w:p>
    <w:p w:rsidR="00306CAD" w:rsidRDefault="00306CAD">
      <w:pPr>
        <w:spacing w:before="1" w:line="140" w:lineRule="exact"/>
        <w:rPr>
          <w:sz w:val="15"/>
          <w:szCs w:val="15"/>
        </w:rPr>
      </w:pPr>
    </w:p>
    <w:p w:rsidR="00306CAD" w:rsidRDefault="00EA3C48">
      <w:pPr>
        <w:ind w:left="100" w:right="891"/>
        <w:jc w:val="both"/>
        <w:rPr>
          <w:rFonts w:ascii="Courier New" w:eastAsia="Courier New" w:hAnsi="Courier New" w:cs="Courier New"/>
          <w:sz w:val="22"/>
          <w:szCs w:val="22"/>
        </w:rPr>
      </w:pPr>
      <w:proofErr w:type="spellStart"/>
      <w:r>
        <w:rPr>
          <w:rFonts w:ascii="Courier New" w:eastAsia="Courier New" w:hAnsi="Courier New" w:cs="Courier New"/>
          <w:b/>
          <w:spacing w:val="15"/>
          <w:sz w:val="22"/>
          <w:szCs w:val="22"/>
        </w:rPr>
        <w:t>Roboticon</w:t>
      </w:r>
      <w:proofErr w:type="spellEnd"/>
      <w:r>
        <w:rPr>
          <w:rFonts w:ascii="Courier New" w:eastAsia="Courier New" w:hAnsi="Courier New" w:cs="Courier New"/>
          <w:b/>
          <w:sz w:val="22"/>
          <w:szCs w:val="22"/>
        </w:rPr>
        <w:t>:</w:t>
      </w:r>
      <w:r>
        <w:rPr>
          <w:rFonts w:ascii="Courier New" w:eastAsia="Courier New" w:hAnsi="Courier New" w:cs="Courier New"/>
          <w:b/>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cheek</w:t>
      </w:r>
      <w:r>
        <w:rPr>
          <w:rFonts w:ascii="Courier New" w:eastAsia="Courier New" w:hAnsi="Courier New" w:cs="Courier New"/>
          <w:sz w:val="22"/>
          <w:szCs w:val="22"/>
        </w:rPr>
        <w:t>y</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littl</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proofErr w:type="spellStart"/>
      <w:r>
        <w:rPr>
          <w:rFonts w:ascii="Courier New" w:eastAsia="Courier New" w:hAnsi="Courier New" w:cs="Courier New"/>
          <w:spacing w:val="15"/>
          <w:sz w:val="22"/>
          <w:szCs w:val="22"/>
        </w:rPr>
        <w:t>chappie</w:t>
      </w:r>
      <w:r>
        <w:rPr>
          <w:rFonts w:ascii="Courier New" w:eastAsia="Courier New" w:hAnsi="Courier New" w:cs="Courier New"/>
          <w:sz w:val="22"/>
          <w:szCs w:val="22"/>
        </w:rPr>
        <w:t>s</w:t>
      </w:r>
      <w:proofErr w:type="spellEnd"/>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tha</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wor</w:t>
      </w:r>
      <w:r>
        <w:rPr>
          <w:rFonts w:ascii="Courier New" w:eastAsia="Courier New" w:hAnsi="Courier New" w:cs="Courier New"/>
          <w:sz w:val="22"/>
          <w:szCs w:val="22"/>
        </w:rPr>
        <w:t>k</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har</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your</w:t>
      </w:r>
    </w:p>
    <w:p w:rsidR="00306CAD" w:rsidRDefault="00EA3C48">
      <w:pPr>
        <w:spacing w:line="240" w:lineRule="exact"/>
        <w:ind w:left="100" w:right="744"/>
        <w:jc w:val="both"/>
        <w:rPr>
          <w:rFonts w:ascii="Courier New" w:eastAsia="Courier New" w:hAnsi="Courier New" w:cs="Courier New"/>
          <w:sz w:val="22"/>
          <w:szCs w:val="22"/>
        </w:rPr>
      </w:pPr>
      <w:r>
        <w:rPr>
          <w:rFonts w:ascii="Courier New" w:eastAsia="Courier New" w:hAnsi="Courier New" w:cs="Courier New"/>
          <w:b/>
          <w:spacing w:val="15"/>
          <w:position w:val="2"/>
          <w:sz w:val="22"/>
          <w:szCs w:val="22"/>
        </w:rPr>
        <w:t>tile</w:t>
      </w:r>
      <w:r>
        <w:rPr>
          <w:rFonts w:ascii="Courier New" w:eastAsia="Courier New" w:hAnsi="Courier New" w:cs="Courier New"/>
          <w:b/>
          <w:position w:val="2"/>
          <w:sz w:val="22"/>
          <w:szCs w:val="22"/>
        </w:rPr>
        <w:t>s</w:t>
      </w:r>
      <w:r>
        <w:rPr>
          <w:rFonts w:ascii="Courier New" w:eastAsia="Courier New" w:hAnsi="Courier New" w:cs="Courier New"/>
          <w:b/>
          <w:spacing w:val="30"/>
          <w:position w:val="2"/>
          <w:sz w:val="22"/>
          <w:szCs w:val="22"/>
        </w:rPr>
        <w:t xml:space="preserve"> </w:t>
      </w:r>
      <w:r>
        <w:rPr>
          <w:rFonts w:ascii="Courier New" w:eastAsia="Courier New" w:hAnsi="Courier New" w:cs="Courier New"/>
          <w:spacing w:val="15"/>
          <w:position w:val="2"/>
          <w:sz w:val="22"/>
          <w:szCs w:val="22"/>
        </w:rPr>
        <w:t>t</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increas</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b/>
          <w:spacing w:val="15"/>
          <w:position w:val="2"/>
          <w:sz w:val="22"/>
          <w:szCs w:val="22"/>
        </w:rPr>
        <w:t>resource</w:t>
      </w:r>
      <w:r>
        <w:rPr>
          <w:rFonts w:ascii="Courier New" w:eastAsia="Courier New" w:hAnsi="Courier New" w:cs="Courier New"/>
          <w:b/>
          <w:position w:val="2"/>
          <w:sz w:val="22"/>
          <w:szCs w:val="22"/>
        </w:rPr>
        <w:t>s</w:t>
      </w:r>
      <w:r>
        <w:rPr>
          <w:rFonts w:ascii="Courier New" w:eastAsia="Courier New" w:hAnsi="Courier New" w:cs="Courier New"/>
          <w:b/>
          <w:spacing w:val="30"/>
          <w:position w:val="2"/>
          <w:sz w:val="22"/>
          <w:szCs w:val="22"/>
        </w:rPr>
        <w:t xml:space="preserve"> </w:t>
      </w:r>
      <w:r>
        <w:rPr>
          <w:rFonts w:ascii="Courier New" w:eastAsia="Courier New" w:hAnsi="Courier New" w:cs="Courier New"/>
          <w:spacing w:val="15"/>
          <w:position w:val="2"/>
          <w:sz w:val="22"/>
          <w:szCs w:val="22"/>
        </w:rPr>
        <w:t>the</w:t>
      </w:r>
      <w:r>
        <w:rPr>
          <w:rFonts w:ascii="Courier New" w:eastAsia="Courier New" w:hAnsi="Courier New" w:cs="Courier New"/>
          <w:position w:val="2"/>
          <w:sz w:val="22"/>
          <w:szCs w:val="22"/>
        </w:rPr>
        <w:t>y</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produce</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b/>
          <w:spacing w:val="15"/>
          <w:position w:val="2"/>
          <w:sz w:val="22"/>
          <w:szCs w:val="22"/>
        </w:rPr>
        <w:t>marke</w:t>
      </w:r>
      <w:r>
        <w:rPr>
          <w:rFonts w:ascii="Courier New" w:eastAsia="Courier New" w:hAnsi="Courier New" w:cs="Courier New"/>
          <w:b/>
          <w:position w:val="2"/>
          <w:sz w:val="22"/>
          <w:szCs w:val="22"/>
        </w:rPr>
        <w:t>t</w:t>
      </w:r>
      <w:r>
        <w:rPr>
          <w:rFonts w:ascii="Courier New" w:eastAsia="Courier New" w:hAnsi="Courier New" w:cs="Courier New"/>
          <w:b/>
          <w:spacing w:val="30"/>
          <w:position w:val="2"/>
          <w:sz w:val="22"/>
          <w:szCs w:val="22"/>
        </w:rPr>
        <w:t xml:space="preserve"> </w:t>
      </w:r>
      <w:r>
        <w:rPr>
          <w:rFonts w:ascii="Courier New" w:eastAsia="Courier New" w:hAnsi="Courier New" w:cs="Courier New"/>
          <w:spacing w:val="15"/>
          <w:position w:val="2"/>
          <w:sz w:val="22"/>
          <w:szCs w:val="22"/>
        </w:rPr>
        <w:t>will</w:t>
      </w:r>
    </w:p>
    <w:p w:rsidR="00306CAD" w:rsidRDefault="00EA3C48">
      <w:pPr>
        <w:spacing w:line="240" w:lineRule="exact"/>
        <w:ind w:left="100" w:right="597"/>
        <w:jc w:val="both"/>
        <w:rPr>
          <w:rFonts w:ascii="Courier New" w:eastAsia="Courier New" w:hAnsi="Courier New" w:cs="Courier New"/>
          <w:sz w:val="22"/>
          <w:szCs w:val="22"/>
        </w:rPr>
      </w:pPr>
      <w:r>
        <w:rPr>
          <w:rFonts w:ascii="Courier New" w:eastAsia="Courier New" w:hAnsi="Courier New" w:cs="Courier New"/>
          <w:spacing w:val="15"/>
          <w:position w:val="2"/>
          <w:sz w:val="22"/>
          <w:szCs w:val="22"/>
        </w:rPr>
        <w:t>produc</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thes</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hard-workin</w:t>
      </w:r>
      <w:r>
        <w:rPr>
          <w:rFonts w:ascii="Courier New" w:eastAsia="Courier New" w:hAnsi="Courier New" w:cs="Courier New"/>
          <w:position w:val="2"/>
          <w:sz w:val="22"/>
          <w:szCs w:val="22"/>
        </w:rPr>
        <w:t>g</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heroe</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whe</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ha</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mor</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tha</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1</w:t>
      </w:r>
      <w:r>
        <w:rPr>
          <w:rFonts w:ascii="Courier New" w:eastAsia="Courier New" w:hAnsi="Courier New" w:cs="Courier New"/>
          <w:position w:val="2"/>
          <w:sz w:val="22"/>
          <w:szCs w:val="22"/>
        </w:rPr>
        <w:t>2</w:t>
      </w:r>
      <w:r>
        <w:rPr>
          <w:rFonts w:ascii="Courier New" w:eastAsia="Courier New" w:hAnsi="Courier New" w:cs="Courier New"/>
          <w:spacing w:val="30"/>
          <w:position w:val="2"/>
          <w:sz w:val="22"/>
          <w:szCs w:val="22"/>
        </w:rPr>
        <w:t xml:space="preserve"> </w:t>
      </w:r>
      <w:r>
        <w:rPr>
          <w:rFonts w:ascii="Courier New" w:eastAsia="Courier New" w:hAnsi="Courier New" w:cs="Courier New"/>
          <w:b/>
          <w:spacing w:val="15"/>
          <w:position w:val="2"/>
          <w:sz w:val="22"/>
          <w:szCs w:val="22"/>
        </w:rPr>
        <w:t>ore</w:t>
      </w:r>
    </w:p>
    <w:p w:rsidR="00306CAD" w:rsidRDefault="00EA3C48">
      <w:pPr>
        <w:spacing w:line="240" w:lineRule="exact"/>
        <w:ind w:left="100" w:right="1038"/>
        <w:jc w:val="both"/>
        <w:rPr>
          <w:rFonts w:ascii="Courier New" w:eastAsia="Courier New" w:hAnsi="Courier New" w:cs="Courier New"/>
          <w:sz w:val="22"/>
          <w:szCs w:val="22"/>
        </w:rPr>
      </w:pPr>
      <w:r>
        <w:rPr>
          <w:rFonts w:ascii="Courier New" w:eastAsia="Courier New" w:hAnsi="Courier New" w:cs="Courier New"/>
          <w:spacing w:val="15"/>
          <w:position w:val="2"/>
          <w:sz w:val="22"/>
          <w:szCs w:val="22"/>
        </w:rPr>
        <w:t>an</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they’l</w:t>
      </w:r>
      <w:r>
        <w:rPr>
          <w:rFonts w:ascii="Courier New" w:eastAsia="Courier New" w:hAnsi="Courier New" w:cs="Courier New"/>
          <w:position w:val="2"/>
          <w:sz w:val="22"/>
          <w:szCs w:val="22"/>
        </w:rPr>
        <w:t>l</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b</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availabl</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fo</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purchas</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straigh</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after</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These</w:t>
      </w:r>
    </w:p>
    <w:p w:rsidR="00306CAD" w:rsidRDefault="00EA3C48">
      <w:pPr>
        <w:spacing w:line="240" w:lineRule="exact"/>
        <w:ind w:left="100" w:right="5302"/>
        <w:jc w:val="both"/>
        <w:rPr>
          <w:rFonts w:ascii="Courier New" w:eastAsia="Courier New" w:hAnsi="Courier New" w:cs="Courier New"/>
          <w:sz w:val="22"/>
          <w:szCs w:val="22"/>
        </w:rPr>
      </w:pPr>
      <w:r>
        <w:rPr>
          <w:rFonts w:ascii="Courier New" w:eastAsia="Courier New" w:hAnsi="Courier New" w:cs="Courier New"/>
          <w:spacing w:val="15"/>
          <w:position w:val="2"/>
          <w:sz w:val="22"/>
          <w:szCs w:val="22"/>
        </w:rPr>
        <w:t>hand</w:t>
      </w:r>
      <w:r>
        <w:rPr>
          <w:rFonts w:ascii="Courier New" w:eastAsia="Courier New" w:hAnsi="Courier New" w:cs="Courier New"/>
          <w:position w:val="2"/>
          <w:sz w:val="22"/>
          <w:szCs w:val="22"/>
        </w:rPr>
        <w:t>y</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helper</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ar</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wort</w:t>
      </w:r>
      <w:r>
        <w:rPr>
          <w:rFonts w:ascii="Courier New" w:eastAsia="Courier New" w:hAnsi="Courier New" w:cs="Courier New"/>
          <w:position w:val="2"/>
          <w:sz w:val="22"/>
          <w:szCs w:val="22"/>
        </w:rPr>
        <w:t>h</w:t>
      </w:r>
      <w:r>
        <w:rPr>
          <w:rFonts w:ascii="Courier New" w:eastAsia="Courier New" w:hAnsi="Courier New" w:cs="Courier New"/>
          <w:spacing w:val="30"/>
          <w:position w:val="2"/>
          <w:sz w:val="22"/>
          <w:szCs w:val="22"/>
        </w:rPr>
        <w:t xml:space="preserve"> </w:t>
      </w:r>
      <w:r>
        <w:rPr>
          <w:rFonts w:ascii="Courier New" w:eastAsia="Courier New" w:hAnsi="Courier New" w:cs="Courier New"/>
          <w:position w:val="2"/>
          <w:sz w:val="22"/>
          <w:szCs w:val="22"/>
        </w:rPr>
        <w:t>a</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buy!</w:t>
      </w:r>
    </w:p>
    <w:p w:rsidR="00306CAD" w:rsidRDefault="00306CAD">
      <w:pPr>
        <w:spacing w:before="11" w:line="220" w:lineRule="exact"/>
        <w:rPr>
          <w:sz w:val="22"/>
          <w:szCs w:val="22"/>
        </w:rPr>
      </w:pPr>
    </w:p>
    <w:p w:rsidR="00306CAD" w:rsidRDefault="00EA3C48">
      <w:pPr>
        <w:ind w:left="100" w:right="891"/>
        <w:jc w:val="both"/>
        <w:rPr>
          <w:rFonts w:ascii="Courier New" w:eastAsia="Courier New" w:hAnsi="Courier New" w:cs="Courier New"/>
          <w:sz w:val="22"/>
          <w:szCs w:val="22"/>
        </w:rPr>
      </w:pPr>
      <w:r>
        <w:rPr>
          <w:rFonts w:ascii="Courier New" w:eastAsia="Courier New" w:hAnsi="Courier New" w:cs="Courier New"/>
          <w:b/>
          <w:spacing w:val="15"/>
          <w:sz w:val="22"/>
          <w:szCs w:val="22"/>
        </w:rPr>
        <w:t>Market</w:t>
      </w:r>
      <w:r>
        <w:rPr>
          <w:rFonts w:ascii="Courier New" w:eastAsia="Courier New" w:hAnsi="Courier New" w:cs="Courier New"/>
          <w:b/>
          <w:sz w:val="22"/>
          <w:szCs w:val="22"/>
        </w:rPr>
        <w:t>:</w:t>
      </w:r>
      <w:r>
        <w:rPr>
          <w:rFonts w:ascii="Courier New" w:eastAsia="Courier New" w:hAnsi="Courier New" w:cs="Courier New"/>
          <w:b/>
          <w:spacing w:val="30"/>
          <w:sz w:val="22"/>
          <w:szCs w:val="22"/>
        </w:rPr>
        <w:t xml:space="preserve"> </w:t>
      </w:r>
      <w:r>
        <w:rPr>
          <w:rFonts w:ascii="Courier New" w:eastAsia="Courier New" w:hAnsi="Courier New" w:cs="Courier New"/>
          <w:spacing w:val="15"/>
          <w:sz w:val="22"/>
          <w:szCs w:val="22"/>
        </w:rPr>
        <w:t>Capitalis</w:t>
      </w:r>
      <w:r>
        <w:rPr>
          <w:rFonts w:ascii="Courier New" w:eastAsia="Courier New" w:hAnsi="Courier New" w:cs="Courier New"/>
          <w:sz w:val="22"/>
          <w:szCs w:val="22"/>
        </w:rPr>
        <w:t>m</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stil</w:t>
      </w:r>
      <w:r>
        <w:rPr>
          <w:rFonts w:ascii="Courier New" w:eastAsia="Courier New" w:hAnsi="Courier New" w:cs="Courier New"/>
          <w:sz w:val="22"/>
          <w:szCs w:val="22"/>
        </w:rPr>
        <w:t>l</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goin</w:t>
      </w:r>
      <w:r>
        <w:rPr>
          <w:rFonts w:ascii="Courier New" w:eastAsia="Courier New" w:hAnsi="Courier New" w:cs="Courier New"/>
          <w:sz w:val="22"/>
          <w:szCs w:val="22"/>
        </w:rPr>
        <w:t>g</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stron</w:t>
      </w:r>
      <w:r>
        <w:rPr>
          <w:rFonts w:ascii="Courier New" w:eastAsia="Courier New" w:hAnsi="Courier New" w:cs="Courier New"/>
          <w:sz w:val="22"/>
          <w:szCs w:val="22"/>
        </w:rPr>
        <w:t>g</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i</w:t>
      </w:r>
      <w:r>
        <w:rPr>
          <w:rFonts w:ascii="Courier New" w:eastAsia="Courier New" w:hAnsi="Courier New" w:cs="Courier New"/>
          <w:sz w:val="22"/>
          <w:szCs w:val="22"/>
        </w:rPr>
        <w:t>n</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post-apocalyptic</w:t>
      </w:r>
    </w:p>
    <w:p w:rsidR="00306CAD" w:rsidRDefault="00EA3C48">
      <w:pPr>
        <w:spacing w:line="240" w:lineRule="exact"/>
        <w:ind w:left="100" w:right="744"/>
        <w:jc w:val="both"/>
        <w:rPr>
          <w:rFonts w:ascii="Courier New" w:eastAsia="Courier New" w:hAnsi="Courier New" w:cs="Courier New"/>
          <w:sz w:val="22"/>
          <w:szCs w:val="22"/>
        </w:rPr>
      </w:pPr>
      <w:r>
        <w:rPr>
          <w:rFonts w:ascii="Courier New" w:eastAsia="Courier New" w:hAnsi="Courier New" w:cs="Courier New"/>
          <w:spacing w:val="15"/>
          <w:position w:val="2"/>
          <w:sz w:val="22"/>
          <w:szCs w:val="22"/>
        </w:rPr>
        <w:t>Yor</w:t>
      </w:r>
      <w:r>
        <w:rPr>
          <w:rFonts w:ascii="Courier New" w:eastAsia="Courier New" w:hAnsi="Courier New" w:cs="Courier New"/>
          <w:position w:val="2"/>
          <w:sz w:val="22"/>
          <w:szCs w:val="22"/>
        </w:rPr>
        <w:t>k</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an</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s</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marke</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exist</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fo</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w:t>
      </w:r>
      <w:r>
        <w:rPr>
          <w:rFonts w:ascii="Courier New" w:eastAsia="Courier New" w:hAnsi="Courier New" w:cs="Courier New"/>
          <w:position w:val="2"/>
          <w:sz w:val="22"/>
          <w:szCs w:val="22"/>
        </w:rPr>
        <w:t>u</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mak</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som</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b/>
          <w:spacing w:val="15"/>
          <w:position w:val="2"/>
          <w:sz w:val="22"/>
          <w:szCs w:val="22"/>
        </w:rPr>
        <w:t>mone</w:t>
      </w:r>
      <w:r>
        <w:rPr>
          <w:rFonts w:ascii="Courier New" w:eastAsia="Courier New" w:hAnsi="Courier New" w:cs="Courier New"/>
          <w:b/>
          <w:position w:val="2"/>
          <w:sz w:val="22"/>
          <w:szCs w:val="22"/>
        </w:rPr>
        <w:t>y</w:t>
      </w:r>
      <w:r>
        <w:rPr>
          <w:rFonts w:ascii="Courier New" w:eastAsia="Courier New" w:hAnsi="Courier New" w:cs="Courier New"/>
          <w:b/>
          <w:spacing w:val="30"/>
          <w:position w:val="2"/>
          <w:sz w:val="22"/>
          <w:szCs w:val="22"/>
        </w:rPr>
        <w:t xml:space="preserve"> </w:t>
      </w:r>
      <w:r>
        <w:rPr>
          <w:rFonts w:ascii="Courier New" w:eastAsia="Courier New" w:hAnsi="Courier New" w:cs="Courier New"/>
          <w:spacing w:val="15"/>
          <w:position w:val="2"/>
          <w:sz w:val="22"/>
          <w:szCs w:val="22"/>
        </w:rPr>
        <w:t>from</w:t>
      </w:r>
    </w:p>
    <w:p w:rsidR="00306CAD" w:rsidRDefault="00EA3C48">
      <w:pPr>
        <w:spacing w:line="240" w:lineRule="exact"/>
        <w:ind w:left="100" w:right="597"/>
        <w:jc w:val="both"/>
        <w:rPr>
          <w:rFonts w:ascii="Courier New" w:eastAsia="Courier New" w:hAnsi="Courier New" w:cs="Courier New"/>
          <w:sz w:val="22"/>
          <w:szCs w:val="22"/>
        </w:rPr>
      </w:pPr>
      <w:r>
        <w:rPr>
          <w:rFonts w:ascii="Courier New" w:eastAsia="Courier New" w:hAnsi="Courier New" w:cs="Courier New"/>
          <w:spacing w:val="15"/>
          <w:position w:val="2"/>
          <w:sz w:val="22"/>
          <w:szCs w:val="22"/>
        </w:rPr>
        <w:t>sellin</w:t>
      </w:r>
      <w:r>
        <w:rPr>
          <w:rFonts w:ascii="Courier New" w:eastAsia="Courier New" w:hAnsi="Courier New" w:cs="Courier New"/>
          <w:position w:val="2"/>
          <w:sz w:val="22"/>
          <w:szCs w:val="22"/>
        </w:rPr>
        <w:t>g</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you</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b/>
          <w:spacing w:val="15"/>
          <w:position w:val="2"/>
          <w:sz w:val="22"/>
          <w:szCs w:val="22"/>
        </w:rPr>
        <w:t>resources</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Don’</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worry</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w:t>
      </w:r>
      <w:r>
        <w:rPr>
          <w:rFonts w:ascii="Courier New" w:eastAsia="Courier New" w:hAnsi="Courier New" w:cs="Courier New"/>
          <w:position w:val="2"/>
          <w:sz w:val="22"/>
          <w:szCs w:val="22"/>
        </w:rPr>
        <w:t>u</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ca</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spen</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too</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The</w:t>
      </w:r>
    </w:p>
    <w:p w:rsidR="00306CAD" w:rsidRDefault="00EA3C48">
      <w:pPr>
        <w:spacing w:line="240" w:lineRule="exact"/>
        <w:ind w:left="100" w:right="1185"/>
        <w:jc w:val="both"/>
        <w:rPr>
          <w:rFonts w:ascii="Courier New" w:eastAsia="Courier New" w:hAnsi="Courier New" w:cs="Courier New"/>
          <w:sz w:val="22"/>
          <w:szCs w:val="22"/>
        </w:rPr>
      </w:pPr>
      <w:r>
        <w:rPr>
          <w:rFonts w:ascii="Courier New" w:eastAsia="Courier New" w:hAnsi="Courier New" w:cs="Courier New"/>
          <w:spacing w:val="15"/>
          <w:position w:val="2"/>
          <w:sz w:val="22"/>
          <w:szCs w:val="22"/>
        </w:rPr>
        <w:t>marke</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wil</w:t>
      </w:r>
      <w:r>
        <w:rPr>
          <w:rFonts w:ascii="Courier New" w:eastAsia="Courier New" w:hAnsi="Courier New" w:cs="Courier New"/>
          <w:position w:val="2"/>
          <w:sz w:val="22"/>
          <w:szCs w:val="22"/>
        </w:rPr>
        <w:t>l</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sel</w:t>
      </w:r>
      <w:r>
        <w:rPr>
          <w:rFonts w:ascii="Courier New" w:eastAsia="Courier New" w:hAnsi="Courier New" w:cs="Courier New"/>
          <w:position w:val="2"/>
          <w:sz w:val="22"/>
          <w:szCs w:val="22"/>
        </w:rPr>
        <w:t>l</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w:t>
      </w:r>
      <w:r>
        <w:rPr>
          <w:rFonts w:ascii="Courier New" w:eastAsia="Courier New" w:hAnsi="Courier New" w:cs="Courier New"/>
          <w:position w:val="2"/>
          <w:sz w:val="22"/>
          <w:szCs w:val="22"/>
        </w:rPr>
        <w:t>u</w:t>
      </w:r>
      <w:r>
        <w:rPr>
          <w:rFonts w:ascii="Courier New" w:eastAsia="Courier New" w:hAnsi="Courier New" w:cs="Courier New"/>
          <w:spacing w:val="30"/>
          <w:position w:val="2"/>
          <w:sz w:val="22"/>
          <w:szCs w:val="22"/>
        </w:rPr>
        <w:t xml:space="preserve"> </w:t>
      </w:r>
      <w:r>
        <w:rPr>
          <w:rFonts w:ascii="Courier New" w:eastAsia="Courier New" w:hAnsi="Courier New" w:cs="Courier New"/>
          <w:b/>
          <w:spacing w:val="15"/>
          <w:position w:val="2"/>
          <w:sz w:val="22"/>
          <w:szCs w:val="22"/>
        </w:rPr>
        <w:t>resource</w:t>
      </w:r>
      <w:r>
        <w:rPr>
          <w:rFonts w:ascii="Courier New" w:eastAsia="Courier New" w:hAnsi="Courier New" w:cs="Courier New"/>
          <w:b/>
          <w:position w:val="2"/>
          <w:sz w:val="22"/>
          <w:szCs w:val="22"/>
        </w:rPr>
        <w:t>s</w:t>
      </w:r>
      <w:r>
        <w:rPr>
          <w:rFonts w:ascii="Courier New" w:eastAsia="Courier New" w:hAnsi="Courier New" w:cs="Courier New"/>
          <w:b/>
          <w:spacing w:val="30"/>
          <w:position w:val="2"/>
          <w:sz w:val="22"/>
          <w:szCs w:val="22"/>
        </w:rPr>
        <w:t xml:space="preserve"> </w:t>
      </w:r>
      <w:r>
        <w:rPr>
          <w:rFonts w:ascii="Courier New" w:eastAsia="Courier New" w:hAnsi="Courier New" w:cs="Courier New"/>
          <w:spacing w:val="15"/>
          <w:position w:val="2"/>
          <w:sz w:val="22"/>
          <w:szCs w:val="22"/>
        </w:rPr>
        <w:t>an</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ha</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position w:val="2"/>
          <w:sz w:val="22"/>
          <w:szCs w:val="22"/>
        </w:rPr>
        <w:t>a</w:t>
      </w:r>
      <w:r>
        <w:rPr>
          <w:rFonts w:ascii="Courier New" w:eastAsia="Courier New" w:hAnsi="Courier New" w:cs="Courier New"/>
          <w:spacing w:val="30"/>
          <w:position w:val="2"/>
          <w:sz w:val="22"/>
          <w:szCs w:val="22"/>
        </w:rPr>
        <w:t xml:space="preserve"> </w:t>
      </w:r>
      <w:r>
        <w:rPr>
          <w:rFonts w:ascii="Courier New" w:eastAsia="Courier New" w:hAnsi="Courier New" w:cs="Courier New"/>
          <w:b/>
          <w:spacing w:val="15"/>
          <w:position w:val="2"/>
          <w:sz w:val="22"/>
          <w:szCs w:val="22"/>
        </w:rPr>
        <w:t>casin</w:t>
      </w:r>
      <w:r>
        <w:rPr>
          <w:rFonts w:ascii="Courier New" w:eastAsia="Courier New" w:hAnsi="Courier New" w:cs="Courier New"/>
          <w:b/>
          <w:position w:val="2"/>
          <w:sz w:val="22"/>
          <w:szCs w:val="22"/>
        </w:rPr>
        <w:t>o</w:t>
      </w:r>
      <w:r>
        <w:rPr>
          <w:rFonts w:ascii="Courier New" w:eastAsia="Courier New" w:hAnsi="Courier New" w:cs="Courier New"/>
          <w:b/>
          <w:spacing w:val="30"/>
          <w:position w:val="2"/>
          <w:sz w:val="22"/>
          <w:szCs w:val="22"/>
        </w:rPr>
        <w:t xml:space="preserve"> </w:t>
      </w:r>
      <w:r>
        <w:rPr>
          <w:rFonts w:ascii="Courier New" w:eastAsia="Courier New" w:hAnsi="Courier New" w:cs="Courier New"/>
          <w:spacing w:val="15"/>
          <w:position w:val="2"/>
          <w:sz w:val="22"/>
          <w:szCs w:val="22"/>
        </w:rPr>
        <w:t>fo</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w:t>
      </w:r>
      <w:r>
        <w:rPr>
          <w:rFonts w:ascii="Courier New" w:eastAsia="Courier New" w:hAnsi="Courier New" w:cs="Courier New"/>
          <w:position w:val="2"/>
          <w:sz w:val="22"/>
          <w:szCs w:val="22"/>
        </w:rPr>
        <w:t>u</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to</w:t>
      </w:r>
    </w:p>
    <w:p w:rsidR="00306CAD" w:rsidRDefault="00EA3C48">
      <w:pPr>
        <w:spacing w:line="240" w:lineRule="exact"/>
        <w:ind w:left="100" w:right="6478"/>
        <w:jc w:val="both"/>
        <w:rPr>
          <w:rFonts w:ascii="Courier New" w:eastAsia="Courier New" w:hAnsi="Courier New" w:cs="Courier New"/>
          <w:sz w:val="22"/>
          <w:szCs w:val="22"/>
        </w:rPr>
      </w:pPr>
      <w:r>
        <w:rPr>
          <w:rFonts w:ascii="Courier New" w:eastAsia="Courier New" w:hAnsi="Courier New" w:cs="Courier New"/>
          <w:spacing w:val="15"/>
          <w:position w:val="2"/>
          <w:sz w:val="22"/>
          <w:szCs w:val="22"/>
        </w:rPr>
        <w:t>gambl</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awa</w:t>
      </w:r>
      <w:r>
        <w:rPr>
          <w:rFonts w:ascii="Courier New" w:eastAsia="Courier New" w:hAnsi="Courier New" w:cs="Courier New"/>
          <w:position w:val="2"/>
          <w:sz w:val="22"/>
          <w:szCs w:val="22"/>
        </w:rPr>
        <w:t>y</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tha</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cash.</w:t>
      </w:r>
    </w:p>
    <w:p w:rsidR="00306CAD" w:rsidRDefault="00306CAD">
      <w:pPr>
        <w:spacing w:before="11" w:line="220" w:lineRule="exact"/>
        <w:rPr>
          <w:sz w:val="22"/>
          <w:szCs w:val="22"/>
        </w:rPr>
      </w:pPr>
    </w:p>
    <w:p w:rsidR="00306CAD" w:rsidRDefault="00EA3C48">
      <w:pPr>
        <w:ind w:left="100" w:right="1038"/>
        <w:jc w:val="both"/>
        <w:rPr>
          <w:rFonts w:ascii="Courier New" w:eastAsia="Courier New" w:hAnsi="Courier New" w:cs="Courier New"/>
          <w:sz w:val="22"/>
          <w:szCs w:val="22"/>
        </w:rPr>
      </w:pPr>
      <w:r>
        <w:rPr>
          <w:rFonts w:ascii="Courier New" w:eastAsia="Courier New" w:hAnsi="Courier New" w:cs="Courier New"/>
          <w:b/>
          <w:spacing w:val="15"/>
          <w:sz w:val="22"/>
          <w:szCs w:val="22"/>
        </w:rPr>
        <w:t>Tiles</w:t>
      </w:r>
      <w:r>
        <w:rPr>
          <w:rFonts w:ascii="Courier New" w:eastAsia="Courier New" w:hAnsi="Courier New" w:cs="Courier New"/>
          <w:b/>
          <w:sz w:val="22"/>
          <w:szCs w:val="22"/>
        </w:rPr>
        <w:t>:</w:t>
      </w:r>
      <w:r>
        <w:rPr>
          <w:rFonts w:ascii="Courier New" w:eastAsia="Courier New" w:hAnsi="Courier New" w:cs="Courier New"/>
          <w:b/>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magica</w:t>
      </w:r>
      <w:r>
        <w:rPr>
          <w:rFonts w:ascii="Courier New" w:eastAsia="Courier New" w:hAnsi="Courier New" w:cs="Courier New"/>
          <w:sz w:val="22"/>
          <w:szCs w:val="22"/>
        </w:rPr>
        <w:t>l</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regulator</w:t>
      </w:r>
      <w:r>
        <w:rPr>
          <w:rFonts w:ascii="Courier New" w:eastAsia="Courier New" w:hAnsi="Courier New" w:cs="Courier New"/>
          <w:sz w:val="22"/>
          <w:szCs w:val="22"/>
        </w:rPr>
        <w:t>y</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bod</w:t>
      </w:r>
      <w:r>
        <w:rPr>
          <w:rFonts w:ascii="Courier New" w:eastAsia="Courier New" w:hAnsi="Courier New" w:cs="Courier New"/>
          <w:sz w:val="22"/>
          <w:szCs w:val="22"/>
        </w:rPr>
        <w:t>y</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overseein</w:t>
      </w:r>
      <w:r>
        <w:rPr>
          <w:rFonts w:ascii="Courier New" w:eastAsia="Courier New" w:hAnsi="Courier New" w:cs="Courier New"/>
          <w:sz w:val="22"/>
          <w:szCs w:val="22"/>
        </w:rPr>
        <w:t>g</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worl</w:t>
      </w:r>
      <w:r>
        <w:rPr>
          <w:rFonts w:ascii="Courier New" w:eastAsia="Courier New" w:hAnsi="Courier New" w:cs="Courier New"/>
          <w:sz w:val="22"/>
          <w:szCs w:val="22"/>
        </w:rPr>
        <w:t>d</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has</w:t>
      </w:r>
    </w:p>
    <w:p w:rsidR="00306CAD" w:rsidRDefault="00EA3C48">
      <w:pPr>
        <w:spacing w:line="240" w:lineRule="exact"/>
        <w:ind w:left="100" w:right="891"/>
        <w:jc w:val="both"/>
        <w:rPr>
          <w:rFonts w:ascii="Courier New" w:eastAsia="Courier New" w:hAnsi="Courier New" w:cs="Courier New"/>
          <w:sz w:val="22"/>
          <w:szCs w:val="22"/>
        </w:rPr>
      </w:pPr>
      <w:r>
        <w:rPr>
          <w:rFonts w:ascii="Courier New" w:eastAsia="Courier New" w:hAnsi="Courier New" w:cs="Courier New"/>
          <w:spacing w:val="15"/>
          <w:position w:val="2"/>
          <w:sz w:val="22"/>
          <w:szCs w:val="22"/>
        </w:rPr>
        <w:t>helpfull</w:t>
      </w:r>
      <w:r>
        <w:rPr>
          <w:rFonts w:ascii="Courier New" w:eastAsia="Courier New" w:hAnsi="Courier New" w:cs="Courier New"/>
          <w:position w:val="2"/>
          <w:sz w:val="22"/>
          <w:szCs w:val="22"/>
        </w:rPr>
        <w:t>y</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divide</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regio</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int</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lot</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fo</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purchasing</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These</w:t>
      </w:r>
    </w:p>
    <w:p w:rsidR="00306CAD" w:rsidRDefault="00EA3C48">
      <w:pPr>
        <w:spacing w:line="240" w:lineRule="exact"/>
        <w:ind w:left="100" w:right="891"/>
        <w:jc w:val="both"/>
        <w:rPr>
          <w:rFonts w:ascii="Courier New" w:eastAsia="Courier New" w:hAnsi="Courier New" w:cs="Courier New"/>
          <w:sz w:val="22"/>
          <w:szCs w:val="22"/>
        </w:rPr>
      </w:pPr>
      <w:r>
        <w:rPr>
          <w:rFonts w:ascii="Courier New" w:eastAsia="Courier New" w:hAnsi="Courier New" w:cs="Courier New"/>
          <w:spacing w:val="15"/>
          <w:position w:val="2"/>
          <w:sz w:val="22"/>
          <w:szCs w:val="22"/>
        </w:rPr>
        <w:t>plot</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ar</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availabl</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fo</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purchas</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i</w:t>
      </w:r>
      <w:r>
        <w:rPr>
          <w:rFonts w:ascii="Courier New" w:eastAsia="Courier New" w:hAnsi="Courier New" w:cs="Courier New"/>
          <w:position w:val="2"/>
          <w:sz w:val="22"/>
          <w:szCs w:val="22"/>
        </w:rPr>
        <w:t>n</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b/>
          <w:spacing w:val="15"/>
          <w:position w:val="2"/>
          <w:sz w:val="22"/>
          <w:szCs w:val="22"/>
        </w:rPr>
        <w:t>acquisitio</w:t>
      </w:r>
      <w:r>
        <w:rPr>
          <w:rFonts w:ascii="Courier New" w:eastAsia="Courier New" w:hAnsi="Courier New" w:cs="Courier New"/>
          <w:b/>
          <w:position w:val="2"/>
          <w:sz w:val="22"/>
          <w:szCs w:val="22"/>
        </w:rPr>
        <w:t>n</w:t>
      </w:r>
      <w:r>
        <w:rPr>
          <w:rFonts w:ascii="Courier New" w:eastAsia="Courier New" w:hAnsi="Courier New" w:cs="Courier New"/>
          <w:b/>
          <w:spacing w:val="30"/>
          <w:position w:val="2"/>
          <w:sz w:val="22"/>
          <w:szCs w:val="22"/>
        </w:rPr>
        <w:t xml:space="preserve"> </w:t>
      </w:r>
      <w:r>
        <w:rPr>
          <w:rFonts w:ascii="Courier New" w:eastAsia="Courier New" w:hAnsi="Courier New" w:cs="Courier New"/>
          <w:spacing w:val="15"/>
          <w:position w:val="2"/>
          <w:sz w:val="22"/>
          <w:szCs w:val="22"/>
        </w:rPr>
        <w:t>phas</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of</w:t>
      </w:r>
    </w:p>
    <w:p w:rsidR="00306CAD" w:rsidRDefault="00EA3C48">
      <w:pPr>
        <w:spacing w:line="240" w:lineRule="exact"/>
        <w:ind w:left="100" w:right="597"/>
        <w:jc w:val="both"/>
        <w:rPr>
          <w:rFonts w:ascii="Courier New" w:eastAsia="Courier New" w:hAnsi="Courier New" w:cs="Courier New"/>
          <w:sz w:val="22"/>
          <w:szCs w:val="22"/>
        </w:rPr>
      </w:pP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gam</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an</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wil</w:t>
      </w:r>
      <w:r>
        <w:rPr>
          <w:rFonts w:ascii="Courier New" w:eastAsia="Courier New" w:hAnsi="Courier New" w:cs="Courier New"/>
          <w:position w:val="2"/>
          <w:sz w:val="22"/>
          <w:szCs w:val="22"/>
        </w:rPr>
        <w:t>l</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rewar</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w:t>
      </w:r>
      <w:r>
        <w:rPr>
          <w:rFonts w:ascii="Courier New" w:eastAsia="Courier New" w:hAnsi="Courier New" w:cs="Courier New"/>
          <w:position w:val="2"/>
          <w:sz w:val="22"/>
          <w:szCs w:val="22"/>
        </w:rPr>
        <w:t>u</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wit</w:t>
      </w:r>
      <w:r>
        <w:rPr>
          <w:rFonts w:ascii="Courier New" w:eastAsia="Courier New" w:hAnsi="Courier New" w:cs="Courier New"/>
          <w:position w:val="2"/>
          <w:sz w:val="22"/>
          <w:szCs w:val="22"/>
        </w:rPr>
        <w:t>h</w:t>
      </w:r>
      <w:r>
        <w:rPr>
          <w:rFonts w:ascii="Courier New" w:eastAsia="Courier New" w:hAnsi="Courier New" w:cs="Courier New"/>
          <w:spacing w:val="30"/>
          <w:position w:val="2"/>
          <w:sz w:val="22"/>
          <w:szCs w:val="22"/>
        </w:rPr>
        <w:t xml:space="preserve"> </w:t>
      </w:r>
      <w:r>
        <w:rPr>
          <w:rFonts w:ascii="Courier New" w:eastAsia="Courier New" w:hAnsi="Courier New" w:cs="Courier New"/>
          <w:b/>
          <w:spacing w:val="15"/>
          <w:position w:val="2"/>
          <w:sz w:val="22"/>
          <w:szCs w:val="22"/>
        </w:rPr>
        <w:t>resource</w:t>
      </w:r>
      <w:r>
        <w:rPr>
          <w:rFonts w:ascii="Courier New" w:eastAsia="Courier New" w:hAnsi="Courier New" w:cs="Courier New"/>
          <w:b/>
          <w:position w:val="2"/>
          <w:sz w:val="22"/>
          <w:szCs w:val="22"/>
        </w:rPr>
        <w:t>s</w:t>
      </w:r>
      <w:r>
        <w:rPr>
          <w:rFonts w:ascii="Courier New" w:eastAsia="Courier New" w:hAnsi="Courier New" w:cs="Courier New"/>
          <w:b/>
          <w:spacing w:val="30"/>
          <w:position w:val="2"/>
          <w:sz w:val="22"/>
          <w:szCs w:val="22"/>
        </w:rPr>
        <w:t xml:space="preserve"> </w:t>
      </w:r>
      <w:r>
        <w:rPr>
          <w:rFonts w:ascii="Courier New" w:eastAsia="Courier New" w:hAnsi="Courier New" w:cs="Courier New"/>
          <w:spacing w:val="15"/>
          <w:position w:val="2"/>
          <w:sz w:val="22"/>
          <w:szCs w:val="22"/>
        </w:rPr>
        <w:t>fo</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you</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ownership</w:t>
      </w:r>
    </w:p>
    <w:p w:rsidR="00306CAD" w:rsidRDefault="00EA3C48">
      <w:pPr>
        <w:spacing w:line="240" w:lineRule="exact"/>
        <w:ind w:left="100" w:right="8242"/>
        <w:jc w:val="both"/>
        <w:rPr>
          <w:rFonts w:ascii="Courier New" w:eastAsia="Courier New" w:hAnsi="Courier New" w:cs="Courier New"/>
          <w:sz w:val="22"/>
          <w:szCs w:val="22"/>
        </w:rPr>
      </w:pPr>
      <w:r>
        <w:rPr>
          <w:rFonts w:ascii="Courier New" w:eastAsia="Courier New" w:hAnsi="Courier New" w:cs="Courier New"/>
          <w:spacing w:val="15"/>
          <w:position w:val="2"/>
          <w:sz w:val="22"/>
          <w:szCs w:val="22"/>
        </w:rPr>
        <w:t>eac</w:t>
      </w:r>
      <w:r>
        <w:rPr>
          <w:rFonts w:ascii="Courier New" w:eastAsia="Courier New" w:hAnsi="Courier New" w:cs="Courier New"/>
          <w:position w:val="2"/>
          <w:sz w:val="22"/>
          <w:szCs w:val="22"/>
        </w:rPr>
        <w:t>h</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turn.</w:t>
      </w:r>
    </w:p>
    <w:p w:rsidR="00306CAD" w:rsidRDefault="00306CAD">
      <w:pPr>
        <w:spacing w:before="2" w:line="220" w:lineRule="exact"/>
        <w:rPr>
          <w:sz w:val="22"/>
          <w:szCs w:val="22"/>
        </w:rPr>
      </w:pPr>
    </w:p>
    <w:p w:rsidR="00306CAD" w:rsidRDefault="00EA3C48">
      <w:pPr>
        <w:spacing w:line="240" w:lineRule="exact"/>
        <w:ind w:left="100" w:right="1475"/>
        <w:rPr>
          <w:rFonts w:ascii="Courier New" w:eastAsia="Courier New" w:hAnsi="Courier New" w:cs="Courier New"/>
          <w:sz w:val="22"/>
          <w:szCs w:val="22"/>
        </w:rPr>
      </w:pPr>
      <w:r>
        <w:rPr>
          <w:rFonts w:ascii="Courier New" w:eastAsia="Courier New" w:hAnsi="Courier New" w:cs="Courier New"/>
          <w:b/>
          <w:spacing w:val="15"/>
          <w:sz w:val="22"/>
          <w:szCs w:val="22"/>
        </w:rPr>
        <w:t>Resources</w:t>
      </w:r>
      <w:r>
        <w:rPr>
          <w:rFonts w:ascii="Courier New" w:eastAsia="Courier New" w:hAnsi="Courier New" w:cs="Courier New"/>
          <w:b/>
          <w:sz w:val="22"/>
          <w:szCs w:val="22"/>
        </w:rPr>
        <w:t>:</w:t>
      </w:r>
      <w:r>
        <w:rPr>
          <w:rFonts w:ascii="Courier New" w:eastAsia="Courier New" w:hAnsi="Courier New" w:cs="Courier New"/>
          <w:b/>
          <w:spacing w:val="30"/>
          <w:sz w:val="22"/>
          <w:szCs w:val="22"/>
        </w:rPr>
        <w:t xml:space="preserve"> </w:t>
      </w:r>
      <w:r>
        <w:rPr>
          <w:rFonts w:ascii="Courier New" w:eastAsia="Courier New" w:hAnsi="Courier New" w:cs="Courier New"/>
          <w:spacing w:val="15"/>
          <w:sz w:val="22"/>
          <w:szCs w:val="22"/>
        </w:rPr>
        <w:t>Ther</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ar</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thre</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type</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f</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resource</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fo</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yo</w:t>
      </w:r>
      <w:r>
        <w:rPr>
          <w:rFonts w:ascii="Courier New" w:eastAsia="Courier New" w:hAnsi="Courier New" w:cs="Courier New"/>
          <w:sz w:val="22"/>
          <w:szCs w:val="22"/>
        </w:rPr>
        <w:t>u</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to gather:</w:t>
      </w:r>
    </w:p>
    <w:p w:rsidR="00306CAD" w:rsidRDefault="00EA3C48">
      <w:pPr>
        <w:spacing w:line="240" w:lineRule="exact"/>
        <w:ind w:left="460"/>
        <w:rPr>
          <w:rFonts w:ascii="Courier New" w:eastAsia="Courier New" w:hAnsi="Courier New" w:cs="Courier New"/>
          <w:sz w:val="22"/>
          <w:szCs w:val="22"/>
        </w:rPr>
      </w:pPr>
      <w:r>
        <w:rPr>
          <w:w w:val="131"/>
          <w:position w:val="1"/>
          <w:sz w:val="22"/>
          <w:szCs w:val="22"/>
        </w:rPr>
        <w:t xml:space="preserve">•  </w:t>
      </w:r>
      <w:r>
        <w:rPr>
          <w:spacing w:val="43"/>
          <w:w w:val="131"/>
          <w:position w:val="1"/>
          <w:sz w:val="22"/>
          <w:szCs w:val="22"/>
        </w:rPr>
        <w:t xml:space="preserve"> </w:t>
      </w:r>
      <w:r>
        <w:rPr>
          <w:rFonts w:ascii="Courier New" w:eastAsia="Courier New" w:hAnsi="Courier New" w:cs="Courier New"/>
          <w:b/>
          <w:spacing w:val="15"/>
          <w:position w:val="1"/>
          <w:sz w:val="22"/>
          <w:szCs w:val="22"/>
        </w:rPr>
        <w:t>Food</w:t>
      </w:r>
    </w:p>
    <w:p w:rsidR="00306CAD" w:rsidRDefault="00EA3C48">
      <w:pPr>
        <w:spacing w:line="240" w:lineRule="exact"/>
        <w:ind w:left="423" w:right="1358"/>
        <w:jc w:val="center"/>
        <w:rPr>
          <w:rFonts w:ascii="Courier New" w:eastAsia="Courier New" w:hAnsi="Courier New" w:cs="Courier New"/>
          <w:sz w:val="22"/>
          <w:szCs w:val="22"/>
        </w:rPr>
      </w:pPr>
      <w:r>
        <w:rPr>
          <w:w w:val="131"/>
          <w:position w:val="2"/>
          <w:sz w:val="22"/>
          <w:szCs w:val="22"/>
        </w:rPr>
        <w:t xml:space="preserve">•  </w:t>
      </w:r>
      <w:r>
        <w:rPr>
          <w:spacing w:val="43"/>
          <w:w w:val="131"/>
          <w:position w:val="2"/>
          <w:sz w:val="22"/>
          <w:szCs w:val="22"/>
        </w:rPr>
        <w:t xml:space="preserve"> </w:t>
      </w:r>
      <w:r>
        <w:rPr>
          <w:rFonts w:ascii="Courier New" w:eastAsia="Courier New" w:hAnsi="Courier New" w:cs="Courier New"/>
          <w:b/>
          <w:spacing w:val="15"/>
          <w:position w:val="2"/>
          <w:sz w:val="22"/>
          <w:szCs w:val="22"/>
        </w:rPr>
        <w:t>Or</w:t>
      </w:r>
      <w:r>
        <w:rPr>
          <w:rFonts w:ascii="Courier New" w:eastAsia="Courier New" w:hAnsi="Courier New" w:cs="Courier New"/>
          <w:b/>
          <w:position w:val="2"/>
          <w:sz w:val="22"/>
          <w:szCs w:val="22"/>
        </w:rPr>
        <w:t>e</w:t>
      </w:r>
      <w:r>
        <w:rPr>
          <w:rFonts w:ascii="Courier New" w:eastAsia="Courier New" w:hAnsi="Courier New" w:cs="Courier New"/>
          <w:b/>
          <w:spacing w:val="30"/>
          <w:position w:val="2"/>
          <w:sz w:val="22"/>
          <w:szCs w:val="22"/>
        </w:rPr>
        <w:t xml:space="preserve"> </w:t>
      </w:r>
      <w:r>
        <w:rPr>
          <w:rFonts w:ascii="Courier New" w:eastAsia="Courier New" w:hAnsi="Courier New" w:cs="Courier New"/>
          <w:b/>
          <w:position w:val="2"/>
          <w:sz w:val="22"/>
          <w:szCs w:val="22"/>
        </w:rPr>
        <w:t>–</w:t>
      </w:r>
      <w:r>
        <w:rPr>
          <w:rFonts w:ascii="Courier New" w:eastAsia="Courier New" w:hAnsi="Courier New" w:cs="Courier New"/>
          <w:b/>
          <w:spacing w:val="30"/>
          <w:position w:val="2"/>
          <w:sz w:val="22"/>
          <w:szCs w:val="22"/>
        </w:rPr>
        <w:t xml:space="preserve"> </w:t>
      </w:r>
      <w:r>
        <w:rPr>
          <w:rFonts w:ascii="Courier New" w:eastAsia="Courier New" w:hAnsi="Courier New" w:cs="Courier New"/>
          <w:spacing w:val="15"/>
          <w:position w:val="2"/>
          <w:sz w:val="22"/>
          <w:szCs w:val="22"/>
        </w:rPr>
        <w:t>neede</w:t>
      </w:r>
      <w:r>
        <w:rPr>
          <w:rFonts w:ascii="Courier New" w:eastAsia="Courier New" w:hAnsi="Courier New" w:cs="Courier New"/>
          <w:position w:val="2"/>
          <w:sz w:val="22"/>
          <w:szCs w:val="22"/>
        </w:rPr>
        <w:t>d</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b</w:t>
      </w:r>
      <w:r>
        <w:rPr>
          <w:rFonts w:ascii="Courier New" w:eastAsia="Courier New" w:hAnsi="Courier New" w:cs="Courier New"/>
          <w:position w:val="2"/>
          <w:sz w:val="22"/>
          <w:szCs w:val="22"/>
        </w:rPr>
        <w:t>y</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marke</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fo</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producin</w:t>
      </w:r>
      <w:r>
        <w:rPr>
          <w:rFonts w:ascii="Courier New" w:eastAsia="Courier New" w:hAnsi="Courier New" w:cs="Courier New"/>
          <w:position w:val="2"/>
          <w:sz w:val="22"/>
          <w:szCs w:val="22"/>
        </w:rPr>
        <w:t>g</w:t>
      </w:r>
      <w:r>
        <w:rPr>
          <w:rFonts w:ascii="Courier New" w:eastAsia="Courier New" w:hAnsi="Courier New" w:cs="Courier New"/>
          <w:spacing w:val="30"/>
          <w:position w:val="2"/>
          <w:sz w:val="22"/>
          <w:szCs w:val="22"/>
        </w:rPr>
        <w:t xml:space="preserve"> </w:t>
      </w:r>
      <w:proofErr w:type="spellStart"/>
      <w:r>
        <w:rPr>
          <w:rFonts w:ascii="Courier New" w:eastAsia="Courier New" w:hAnsi="Courier New" w:cs="Courier New"/>
          <w:b/>
          <w:spacing w:val="15"/>
          <w:position w:val="2"/>
          <w:sz w:val="22"/>
          <w:szCs w:val="22"/>
        </w:rPr>
        <w:t>Roboticons</w:t>
      </w:r>
      <w:proofErr w:type="spellEnd"/>
      <w:r>
        <w:rPr>
          <w:rFonts w:ascii="Courier New" w:eastAsia="Courier New" w:hAnsi="Courier New" w:cs="Courier New"/>
          <w:position w:val="2"/>
          <w:sz w:val="22"/>
          <w:szCs w:val="22"/>
        </w:rPr>
        <w:t>.</w:t>
      </w:r>
    </w:p>
    <w:p w:rsidR="00306CAD" w:rsidRDefault="00EA3C48">
      <w:pPr>
        <w:spacing w:line="240" w:lineRule="exact"/>
        <w:ind w:left="460"/>
        <w:rPr>
          <w:rFonts w:ascii="Courier New" w:eastAsia="Courier New" w:hAnsi="Courier New" w:cs="Courier New"/>
          <w:sz w:val="22"/>
          <w:szCs w:val="22"/>
        </w:rPr>
      </w:pPr>
      <w:r>
        <w:rPr>
          <w:w w:val="131"/>
          <w:position w:val="2"/>
          <w:sz w:val="22"/>
          <w:szCs w:val="22"/>
        </w:rPr>
        <w:t xml:space="preserve">•  </w:t>
      </w:r>
      <w:r>
        <w:rPr>
          <w:spacing w:val="43"/>
          <w:w w:val="131"/>
          <w:position w:val="2"/>
          <w:sz w:val="22"/>
          <w:szCs w:val="22"/>
        </w:rPr>
        <w:t xml:space="preserve"> </w:t>
      </w:r>
      <w:r>
        <w:rPr>
          <w:rFonts w:ascii="Courier New" w:eastAsia="Courier New" w:hAnsi="Courier New" w:cs="Courier New"/>
          <w:b/>
          <w:spacing w:val="15"/>
          <w:position w:val="2"/>
          <w:sz w:val="22"/>
          <w:szCs w:val="22"/>
        </w:rPr>
        <w:t>Energy</w:t>
      </w:r>
    </w:p>
    <w:p w:rsidR="00306CAD" w:rsidRDefault="00EA3C48">
      <w:pPr>
        <w:spacing w:line="240" w:lineRule="exact"/>
        <w:ind w:left="460"/>
        <w:rPr>
          <w:rFonts w:ascii="Courier New" w:eastAsia="Courier New" w:hAnsi="Courier New" w:cs="Courier New"/>
          <w:sz w:val="22"/>
          <w:szCs w:val="22"/>
        </w:rPr>
      </w:pPr>
      <w:r>
        <w:rPr>
          <w:rFonts w:ascii="Courier New" w:eastAsia="Courier New" w:hAnsi="Courier New" w:cs="Courier New"/>
          <w:spacing w:val="15"/>
          <w:position w:val="2"/>
          <w:sz w:val="22"/>
          <w:szCs w:val="22"/>
        </w:rPr>
        <w:t>Thes</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resource</w:t>
      </w:r>
      <w:r>
        <w:rPr>
          <w:rFonts w:ascii="Courier New" w:eastAsia="Courier New" w:hAnsi="Courier New" w:cs="Courier New"/>
          <w:position w:val="2"/>
          <w:sz w:val="22"/>
          <w:szCs w:val="22"/>
        </w:rPr>
        <w:t>s</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wil</w:t>
      </w:r>
      <w:r>
        <w:rPr>
          <w:rFonts w:ascii="Courier New" w:eastAsia="Courier New" w:hAnsi="Courier New" w:cs="Courier New"/>
          <w:position w:val="2"/>
          <w:sz w:val="22"/>
          <w:szCs w:val="22"/>
        </w:rPr>
        <w:t>l</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al</w:t>
      </w:r>
      <w:r>
        <w:rPr>
          <w:rFonts w:ascii="Courier New" w:eastAsia="Courier New" w:hAnsi="Courier New" w:cs="Courier New"/>
          <w:position w:val="2"/>
          <w:sz w:val="22"/>
          <w:szCs w:val="22"/>
        </w:rPr>
        <w:t>l</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contribut</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w:t>
      </w:r>
      <w:r>
        <w:rPr>
          <w:rFonts w:ascii="Courier New" w:eastAsia="Courier New" w:hAnsi="Courier New" w:cs="Courier New"/>
          <w:position w:val="2"/>
          <w:sz w:val="22"/>
          <w:szCs w:val="22"/>
        </w:rPr>
        <w:t>o</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you</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b/>
          <w:spacing w:val="15"/>
          <w:position w:val="2"/>
          <w:sz w:val="22"/>
          <w:szCs w:val="22"/>
        </w:rPr>
        <w:t>scor</w:t>
      </w:r>
      <w:r>
        <w:rPr>
          <w:rFonts w:ascii="Courier New" w:eastAsia="Courier New" w:hAnsi="Courier New" w:cs="Courier New"/>
          <w:b/>
          <w:position w:val="2"/>
          <w:sz w:val="22"/>
          <w:szCs w:val="22"/>
        </w:rPr>
        <w:t>e</w:t>
      </w:r>
      <w:r>
        <w:rPr>
          <w:rFonts w:ascii="Courier New" w:eastAsia="Courier New" w:hAnsi="Courier New" w:cs="Courier New"/>
          <w:b/>
          <w:spacing w:val="30"/>
          <w:position w:val="2"/>
          <w:sz w:val="22"/>
          <w:szCs w:val="22"/>
        </w:rPr>
        <w:t xml:space="preserve"> </w:t>
      </w:r>
      <w:r>
        <w:rPr>
          <w:rFonts w:ascii="Courier New" w:eastAsia="Courier New" w:hAnsi="Courier New" w:cs="Courier New"/>
          <w:spacing w:val="15"/>
          <w:position w:val="2"/>
          <w:sz w:val="22"/>
          <w:szCs w:val="22"/>
        </w:rPr>
        <w:t>a</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end</w:t>
      </w:r>
    </w:p>
    <w:p w:rsidR="00306CAD" w:rsidRDefault="00EA3C48">
      <w:pPr>
        <w:spacing w:line="240" w:lineRule="exact"/>
        <w:ind w:left="460"/>
        <w:rPr>
          <w:rFonts w:ascii="Courier New" w:eastAsia="Courier New" w:hAnsi="Courier New" w:cs="Courier New"/>
          <w:sz w:val="22"/>
          <w:szCs w:val="22"/>
        </w:rPr>
      </w:pPr>
      <w:r>
        <w:rPr>
          <w:rFonts w:ascii="Courier New" w:eastAsia="Courier New" w:hAnsi="Courier New" w:cs="Courier New"/>
          <w:spacing w:val="15"/>
          <w:position w:val="2"/>
          <w:sz w:val="22"/>
          <w:szCs w:val="22"/>
        </w:rPr>
        <w:t>o</w:t>
      </w:r>
      <w:r>
        <w:rPr>
          <w:rFonts w:ascii="Courier New" w:eastAsia="Courier New" w:hAnsi="Courier New" w:cs="Courier New"/>
          <w:position w:val="2"/>
          <w:sz w:val="22"/>
          <w:szCs w:val="22"/>
        </w:rPr>
        <w:t>f</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th</w:t>
      </w:r>
      <w:r>
        <w:rPr>
          <w:rFonts w:ascii="Courier New" w:eastAsia="Courier New" w:hAnsi="Courier New" w:cs="Courier New"/>
          <w:position w:val="2"/>
          <w:sz w:val="22"/>
          <w:szCs w:val="22"/>
        </w:rPr>
        <w:t>e</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game</w:t>
      </w:r>
      <w:r>
        <w:rPr>
          <w:rFonts w:ascii="Courier New" w:eastAsia="Courier New" w:hAnsi="Courier New" w:cs="Courier New"/>
          <w:position w:val="2"/>
          <w:sz w:val="22"/>
          <w:szCs w:val="22"/>
        </w:rPr>
        <w: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Bette</w:t>
      </w:r>
      <w:r>
        <w:rPr>
          <w:rFonts w:ascii="Courier New" w:eastAsia="Courier New" w:hAnsi="Courier New" w:cs="Courier New"/>
          <w:position w:val="2"/>
          <w:sz w:val="22"/>
          <w:szCs w:val="22"/>
        </w:rPr>
        <w:t>r</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ge</w:t>
      </w:r>
      <w:r>
        <w:rPr>
          <w:rFonts w:ascii="Courier New" w:eastAsia="Courier New" w:hAnsi="Courier New" w:cs="Courier New"/>
          <w:position w:val="2"/>
          <w:sz w:val="22"/>
          <w:szCs w:val="22"/>
        </w:rPr>
        <w:t>t</w:t>
      </w:r>
      <w:r>
        <w:rPr>
          <w:rFonts w:ascii="Courier New" w:eastAsia="Courier New" w:hAnsi="Courier New" w:cs="Courier New"/>
          <w:spacing w:val="30"/>
          <w:position w:val="2"/>
          <w:sz w:val="22"/>
          <w:szCs w:val="22"/>
        </w:rPr>
        <w:t xml:space="preserve"> </w:t>
      </w:r>
      <w:r>
        <w:rPr>
          <w:rFonts w:ascii="Courier New" w:eastAsia="Courier New" w:hAnsi="Courier New" w:cs="Courier New"/>
          <w:spacing w:val="15"/>
          <w:position w:val="2"/>
          <w:sz w:val="22"/>
          <w:szCs w:val="22"/>
        </w:rPr>
        <w:t>stockpiling!</w:t>
      </w:r>
    </w:p>
    <w:p w:rsidR="00306CAD" w:rsidRDefault="00306CAD">
      <w:pPr>
        <w:spacing w:before="2" w:line="220" w:lineRule="exact"/>
        <w:rPr>
          <w:sz w:val="22"/>
          <w:szCs w:val="22"/>
        </w:rPr>
      </w:pPr>
    </w:p>
    <w:p w:rsidR="00306CAD" w:rsidRDefault="00EA3C48">
      <w:pPr>
        <w:spacing w:line="240" w:lineRule="exact"/>
        <w:ind w:left="100" w:right="740"/>
        <w:jc w:val="both"/>
        <w:rPr>
          <w:rFonts w:ascii="Courier New" w:eastAsia="Courier New" w:hAnsi="Courier New" w:cs="Courier New"/>
          <w:sz w:val="22"/>
          <w:szCs w:val="22"/>
        </w:rPr>
      </w:pPr>
      <w:r>
        <w:rPr>
          <w:rFonts w:ascii="Courier New" w:eastAsia="Courier New" w:hAnsi="Courier New" w:cs="Courier New"/>
          <w:b/>
          <w:spacing w:val="15"/>
          <w:sz w:val="22"/>
          <w:szCs w:val="22"/>
        </w:rPr>
        <w:t>Score</w:t>
      </w:r>
      <w:r>
        <w:rPr>
          <w:rFonts w:ascii="Courier New" w:eastAsia="Courier New" w:hAnsi="Courier New" w:cs="Courier New"/>
          <w:b/>
          <w:sz w:val="22"/>
          <w:szCs w:val="22"/>
        </w:rPr>
        <w:t xml:space="preserve">: </w:t>
      </w:r>
      <w:r>
        <w:rPr>
          <w:rFonts w:ascii="Courier New" w:eastAsia="Courier New" w:hAnsi="Courier New" w:cs="Courier New"/>
          <w:spacing w:val="15"/>
          <w:sz w:val="22"/>
          <w:szCs w:val="22"/>
        </w:rPr>
        <w:t>Thi</w:t>
      </w:r>
      <w:r>
        <w:rPr>
          <w:rFonts w:ascii="Courier New" w:eastAsia="Courier New" w:hAnsi="Courier New" w:cs="Courier New"/>
          <w:sz w:val="22"/>
          <w:szCs w:val="22"/>
        </w:rPr>
        <w:t xml:space="preserve">s </w:t>
      </w:r>
      <w:r>
        <w:rPr>
          <w:rFonts w:ascii="Courier New" w:eastAsia="Courier New" w:hAnsi="Courier New" w:cs="Courier New"/>
          <w:spacing w:val="15"/>
          <w:sz w:val="22"/>
          <w:szCs w:val="22"/>
        </w:rPr>
        <w:t>gam</w:t>
      </w:r>
      <w:r>
        <w:rPr>
          <w:rFonts w:ascii="Courier New" w:eastAsia="Courier New" w:hAnsi="Courier New" w:cs="Courier New"/>
          <w:sz w:val="22"/>
          <w:szCs w:val="22"/>
        </w:rPr>
        <w:t xml:space="preserve">e </w:t>
      </w:r>
      <w:r>
        <w:rPr>
          <w:rFonts w:ascii="Courier New" w:eastAsia="Courier New" w:hAnsi="Courier New" w:cs="Courier New"/>
          <w:spacing w:val="15"/>
          <w:sz w:val="22"/>
          <w:szCs w:val="22"/>
        </w:rPr>
        <w:t>isn’</w:t>
      </w:r>
      <w:r>
        <w:rPr>
          <w:rFonts w:ascii="Courier New" w:eastAsia="Courier New" w:hAnsi="Courier New" w:cs="Courier New"/>
          <w:sz w:val="22"/>
          <w:szCs w:val="22"/>
        </w:rPr>
        <w:t xml:space="preserve">t </w:t>
      </w:r>
      <w:r>
        <w:rPr>
          <w:rFonts w:ascii="Courier New" w:eastAsia="Courier New" w:hAnsi="Courier New" w:cs="Courier New"/>
          <w:spacing w:val="15"/>
          <w:sz w:val="22"/>
          <w:szCs w:val="22"/>
        </w:rPr>
        <w:t>jus</w:t>
      </w:r>
      <w:r>
        <w:rPr>
          <w:rFonts w:ascii="Courier New" w:eastAsia="Courier New" w:hAnsi="Courier New" w:cs="Courier New"/>
          <w:sz w:val="22"/>
          <w:szCs w:val="22"/>
        </w:rPr>
        <w:t xml:space="preserve">t </w:t>
      </w:r>
      <w:proofErr w:type="gramStart"/>
      <w:r>
        <w:rPr>
          <w:rFonts w:ascii="Courier New" w:eastAsia="Courier New" w:hAnsi="Courier New" w:cs="Courier New"/>
          <w:spacing w:val="15"/>
          <w:sz w:val="22"/>
          <w:szCs w:val="22"/>
        </w:rPr>
        <w:t>fun</w:t>
      </w:r>
      <w:r>
        <w:rPr>
          <w:rFonts w:ascii="Courier New" w:eastAsia="Courier New" w:hAnsi="Courier New" w:cs="Courier New"/>
          <w:sz w:val="22"/>
          <w:szCs w:val="22"/>
        </w:rPr>
        <w:t>,</w:t>
      </w:r>
      <w:proofErr w:type="gramEnd"/>
      <w:r>
        <w:rPr>
          <w:rFonts w:ascii="Courier New" w:eastAsia="Courier New" w:hAnsi="Courier New" w:cs="Courier New"/>
          <w:sz w:val="22"/>
          <w:szCs w:val="22"/>
        </w:rPr>
        <w:t xml:space="preserve"> </w:t>
      </w:r>
      <w:r>
        <w:rPr>
          <w:rFonts w:ascii="Courier New" w:eastAsia="Courier New" w:hAnsi="Courier New" w:cs="Courier New"/>
          <w:spacing w:val="15"/>
          <w:sz w:val="22"/>
          <w:szCs w:val="22"/>
        </w:rPr>
        <w:t>i</w:t>
      </w:r>
      <w:r>
        <w:rPr>
          <w:rFonts w:ascii="Courier New" w:eastAsia="Courier New" w:hAnsi="Courier New" w:cs="Courier New"/>
          <w:sz w:val="22"/>
          <w:szCs w:val="22"/>
        </w:rPr>
        <w:t xml:space="preserve">t </w:t>
      </w:r>
      <w:r>
        <w:rPr>
          <w:rFonts w:ascii="Courier New" w:eastAsia="Courier New" w:hAnsi="Courier New" w:cs="Courier New"/>
          <w:spacing w:val="15"/>
          <w:sz w:val="22"/>
          <w:szCs w:val="22"/>
        </w:rPr>
        <w:t>ca</w:t>
      </w:r>
      <w:r>
        <w:rPr>
          <w:rFonts w:ascii="Courier New" w:eastAsia="Courier New" w:hAnsi="Courier New" w:cs="Courier New"/>
          <w:sz w:val="22"/>
          <w:szCs w:val="22"/>
        </w:rPr>
        <w:t xml:space="preserve">n </w:t>
      </w:r>
      <w:r>
        <w:rPr>
          <w:rFonts w:ascii="Courier New" w:eastAsia="Courier New" w:hAnsi="Courier New" w:cs="Courier New"/>
          <w:spacing w:val="15"/>
          <w:sz w:val="22"/>
          <w:szCs w:val="22"/>
        </w:rPr>
        <w:t>rui</w:t>
      </w:r>
      <w:r>
        <w:rPr>
          <w:rFonts w:ascii="Courier New" w:eastAsia="Courier New" w:hAnsi="Courier New" w:cs="Courier New"/>
          <w:sz w:val="22"/>
          <w:szCs w:val="22"/>
        </w:rPr>
        <w:t xml:space="preserve">n </w:t>
      </w:r>
      <w:r>
        <w:rPr>
          <w:rFonts w:ascii="Courier New" w:eastAsia="Courier New" w:hAnsi="Courier New" w:cs="Courier New"/>
          <w:spacing w:val="15"/>
          <w:sz w:val="22"/>
          <w:szCs w:val="22"/>
        </w:rPr>
        <w:t>friendship</w:t>
      </w:r>
      <w:r>
        <w:rPr>
          <w:rFonts w:ascii="Courier New" w:eastAsia="Courier New" w:hAnsi="Courier New" w:cs="Courier New"/>
          <w:sz w:val="22"/>
          <w:szCs w:val="22"/>
        </w:rPr>
        <w:t xml:space="preserve">s </w:t>
      </w:r>
      <w:r>
        <w:rPr>
          <w:rFonts w:ascii="Courier New" w:eastAsia="Courier New" w:hAnsi="Courier New" w:cs="Courier New"/>
          <w:spacing w:val="15"/>
          <w:sz w:val="22"/>
          <w:szCs w:val="22"/>
        </w:rPr>
        <w:t>too! Scor</w:t>
      </w:r>
      <w:r>
        <w:rPr>
          <w:rFonts w:ascii="Courier New" w:eastAsia="Courier New" w:hAnsi="Courier New" w:cs="Courier New"/>
          <w:sz w:val="22"/>
          <w:szCs w:val="22"/>
        </w:rPr>
        <w:t xml:space="preserve">e </w:t>
      </w:r>
      <w:r>
        <w:rPr>
          <w:rFonts w:ascii="Courier New" w:eastAsia="Courier New" w:hAnsi="Courier New" w:cs="Courier New"/>
          <w:spacing w:val="15"/>
          <w:sz w:val="22"/>
          <w:szCs w:val="22"/>
        </w:rPr>
        <w:t>determine</w:t>
      </w:r>
      <w:r>
        <w:rPr>
          <w:rFonts w:ascii="Courier New" w:eastAsia="Courier New" w:hAnsi="Courier New" w:cs="Courier New"/>
          <w:sz w:val="22"/>
          <w:szCs w:val="22"/>
        </w:rPr>
        <w:t xml:space="preserve">s </w:t>
      </w:r>
      <w:r>
        <w:rPr>
          <w:rFonts w:ascii="Courier New" w:eastAsia="Courier New" w:hAnsi="Courier New" w:cs="Courier New"/>
          <w:spacing w:val="15"/>
          <w:sz w:val="22"/>
          <w:szCs w:val="22"/>
        </w:rPr>
        <w:t>th</w:t>
      </w:r>
      <w:r>
        <w:rPr>
          <w:rFonts w:ascii="Courier New" w:eastAsia="Courier New" w:hAnsi="Courier New" w:cs="Courier New"/>
          <w:sz w:val="22"/>
          <w:szCs w:val="22"/>
        </w:rPr>
        <w:t xml:space="preserve">e </w:t>
      </w:r>
      <w:r>
        <w:rPr>
          <w:rFonts w:ascii="Courier New" w:eastAsia="Courier New" w:hAnsi="Courier New" w:cs="Courier New"/>
          <w:spacing w:val="15"/>
          <w:sz w:val="22"/>
          <w:szCs w:val="22"/>
        </w:rPr>
        <w:t>winne</w:t>
      </w:r>
      <w:r>
        <w:rPr>
          <w:rFonts w:ascii="Courier New" w:eastAsia="Courier New" w:hAnsi="Courier New" w:cs="Courier New"/>
          <w:sz w:val="22"/>
          <w:szCs w:val="22"/>
        </w:rPr>
        <w:t xml:space="preserve">r </w:t>
      </w:r>
      <w:r>
        <w:rPr>
          <w:rFonts w:ascii="Courier New" w:eastAsia="Courier New" w:hAnsi="Courier New" w:cs="Courier New"/>
          <w:spacing w:val="15"/>
          <w:sz w:val="22"/>
          <w:szCs w:val="22"/>
        </w:rPr>
        <w:t>an</w:t>
      </w:r>
      <w:r>
        <w:rPr>
          <w:rFonts w:ascii="Courier New" w:eastAsia="Courier New" w:hAnsi="Courier New" w:cs="Courier New"/>
          <w:sz w:val="22"/>
          <w:szCs w:val="22"/>
        </w:rPr>
        <w:t xml:space="preserve">d </w:t>
      </w:r>
      <w:r>
        <w:rPr>
          <w:rFonts w:ascii="Courier New" w:eastAsia="Courier New" w:hAnsi="Courier New" w:cs="Courier New"/>
          <w:spacing w:val="15"/>
          <w:sz w:val="22"/>
          <w:szCs w:val="22"/>
        </w:rPr>
        <w:t>whic</w:t>
      </w:r>
      <w:r>
        <w:rPr>
          <w:rFonts w:ascii="Courier New" w:eastAsia="Courier New" w:hAnsi="Courier New" w:cs="Courier New"/>
          <w:sz w:val="22"/>
          <w:szCs w:val="22"/>
        </w:rPr>
        <w:t xml:space="preserve">h </w:t>
      </w:r>
      <w:r>
        <w:rPr>
          <w:rFonts w:ascii="Courier New" w:eastAsia="Courier New" w:hAnsi="Courier New" w:cs="Courier New"/>
          <w:spacing w:val="15"/>
          <w:sz w:val="22"/>
          <w:szCs w:val="22"/>
        </w:rPr>
        <w:t>perso</w:t>
      </w:r>
      <w:r>
        <w:rPr>
          <w:rFonts w:ascii="Courier New" w:eastAsia="Courier New" w:hAnsi="Courier New" w:cs="Courier New"/>
          <w:sz w:val="22"/>
          <w:szCs w:val="22"/>
        </w:rPr>
        <w:t xml:space="preserve">n </w:t>
      </w:r>
      <w:r>
        <w:rPr>
          <w:rFonts w:ascii="Courier New" w:eastAsia="Courier New" w:hAnsi="Courier New" w:cs="Courier New"/>
          <w:spacing w:val="15"/>
          <w:sz w:val="22"/>
          <w:szCs w:val="22"/>
        </w:rPr>
        <w:t>wil</w:t>
      </w:r>
      <w:r>
        <w:rPr>
          <w:rFonts w:ascii="Courier New" w:eastAsia="Courier New" w:hAnsi="Courier New" w:cs="Courier New"/>
          <w:sz w:val="22"/>
          <w:szCs w:val="22"/>
        </w:rPr>
        <w:t xml:space="preserve">l </w:t>
      </w:r>
      <w:r>
        <w:rPr>
          <w:rFonts w:ascii="Courier New" w:eastAsia="Courier New" w:hAnsi="Courier New" w:cs="Courier New"/>
          <w:spacing w:val="15"/>
          <w:sz w:val="22"/>
          <w:szCs w:val="22"/>
        </w:rPr>
        <w:t>ge</w:t>
      </w:r>
      <w:r>
        <w:rPr>
          <w:rFonts w:ascii="Courier New" w:eastAsia="Courier New" w:hAnsi="Courier New" w:cs="Courier New"/>
          <w:sz w:val="22"/>
          <w:szCs w:val="22"/>
        </w:rPr>
        <w:t xml:space="preserve">t </w:t>
      </w:r>
      <w:r>
        <w:rPr>
          <w:rFonts w:ascii="Courier New" w:eastAsia="Courier New" w:hAnsi="Courier New" w:cs="Courier New"/>
          <w:spacing w:val="15"/>
          <w:sz w:val="22"/>
          <w:szCs w:val="22"/>
        </w:rPr>
        <w:t>t</w:t>
      </w:r>
      <w:r>
        <w:rPr>
          <w:rFonts w:ascii="Courier New" w:eastAsia="Courier New" w:hAnsi="Courier New" w:cs="Courier New"/>
          <w:sz w:val="22"/>
          <w:szCs w:val="22"/>
        </w:rPr>
        <w:t xml:space="preserve">o </w:t>
      </w:r>
      <w:r>
        <w:rPr>
          <w:rFonts w:ascii="Courier New" w:eastAsia="Courier New" w:hAnsi="Courier New" w:cs="Courier New"/>
          <w:spacing w:val="15"/>
          <w:sz w:val="22"/>
          <w:szCs w:val="22"/>
        </w:rPr>
        <w:t>hold thei</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victor</w:t>
      </w:r>
      <w:r>
        <w:rPr>
          <w:rFonts w:ascii="Courier New" w:eastAsia="Courier New" w:hAnsi="Courier New" w:cs="Courier New"/>
          <w:sz w:val="22"/>
          <w:szCs w:val="22"/>
        </w:rPr>
        <w:t>y</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ove</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thei</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friend</w:t>
      </w:r>
      <w:r>
        <w:rPr>
          <w:rFonts w:ascii="Courier New" w:eastAsia="Courier New" w:hAnsi="Courier New" w:cs="Courier New"/>
          <w:sz w:val="22"/>
          <w:szCs w:val="22"/>
        </w:rPr>
        <w:t>s</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fo</w:t>
      </w:r>
      <w:r>
        <w:rPr>
          <w:rFonts w:ascii="Courier New" w:eastAsia="Courier New" w:hAnsi="Courier New" w:cs="Courier New"/>
          <w:sz w:val="22"/>
          <w:szCs w:val="22"/>
        </w:rPr>
        <w:t>r</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th</w:t>
      </w:r>
      <w:r>
        <w:rPr>
          <w:rFonts w:ascii="Courier New" w:eastAsia="Courier New" w:hAnsi="Courier New" w:cs="Courier New"/>
          <w:sz w:val="22"/>
          <w:szCs w:val="22"/>
        </w:rPr>
        <w:t>e</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res</w:t>
      </w:r>
      <w:r>
        <w:rPr>
          <w:rFonts w:ascii="Courier New" w:eastAsia="Courier New" w:hAnsi="Courier New" w:cs="Courier New"/>
          <w:sz w:val="22"/>
          <w:szCs w:val="22"/>
        </w:rPr>
        <w:t>t</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o</w:t>
      </w:r>
      <w:r>
        <w:rPr>
          <w:rFonts w:ascii="Courier New" w:eastAsia="Courier New" w:hAnsi="Courier New" w:cs="Courier New"/>
          <w:sz w:val="22"/>
          <w:szCs w:val="22"/>
        </w:rPr>
        <w:t>f</w:t>
      </w:r>
      <w:r>
        <w:rPr>
          <w:rFonts w:ascii="Courier New" w:eastAsia="Courier New" w:hAnsi="Courier New" w:cs="Courier New"/>
          <w:spacing w:val="30"/>
          <w:sz w:val="22"/>
          <w:szCs w:val="22"/>
        </w:rPr>
        <w:t xml:space="preserve"> </w:t>
      </w:r>
      <w:r>
        <w:rPr>
          <w:rFonts w:ascii="Courier New" w:eastAsia="Courier New" w:hAnsi="Courier New" w:cs="Courier New"/>
          <w:spacing w:val="15"/>
          <w:sz w:val="22"/>
          <w:szCs w:val="22"/>
        </w:rPr>
        <w:t>time.</w:t>
      </w:r>
    </w:p>
    <w:sectPr w:rsidR="00306CAD">
      <w:pgSz w:w="11920" w:h="16840"/>
      <w:pgMar w:top="1040" w:right="1020" w:bottom="280" w:left="1040" w:header="0" w:footer="89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D4F52" w:rsidRDefault="005D4F52">
      <w:r>
        <w:separator/>
      </w:r>
    </w:p>
  </w:endnote>
  <w:endnote w:type="continuationSeparator" w:id="0">
    <w:p w:rsidR="005D4F52" w:rsidRDefault="005D4F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2AFF" w:usb1="4000ACFF"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4F52" w:rsidRDefault="004C0D9C">
    <w:pPr>
      <w:spacing w:line="200" w:lineRule="exact"/>
    </w:pPr>
    <w:r>
      <w:pict>
        <v:shapetype id="_x0000_t202" coordsize="21600,21600" o:spt="202" path="m,l,21600r21600,l21600,xe">
          <v:stroke joinstyle="miter"/>
          <v:path gradientshapeok="t" o:connecttype="rect"/>
        </v:shapetype>
        <v:shape id="_x0000_s1025" type="#_x0000_t202" style="position:absolute;margin-left:460.45pt;margin-top:786.35pt;width:79.15pt;height:18.5pt;z-index:-251658752;mso-position-horizontal-relative:page;mso-position-vertical-relative:page" filled="f" stroked="f">
          <v:textbox inset="0,0,0,0">
            <w:txbxContent>
              <w:p w:rsidR="005D4F52" w:rsidRDefault="005D4F52">
                <w:pPr>
                  <w:spacing w:line="240" w:lineRule="exact"/>
                  <w:ind w:left="20" w:right="-36"/>
                  <w:rPr>
                    <w:rFonts w:ascii="Arial" w:eastAsia="Arial" w:hAnsi="Arial" w:cs="Arial"/>
                    <w:sz w:val="24"/>
                    <w:szCs w:val="24"/>
                  </w:rPr>
                </w:pPr>
                <w:r>
                  <w:rPr>
                    <w:rFonts w:ascii="Arial" w:eastAsia="Arial" w:hAnsi="Arial" w:cs="Arial"/>
                    <w:sz w:val="24"/>
                    <w:szCs w:val="24"/>
                  </w:rPr>
                  <w:t xml:space="preserve">Page </w:t>
                </w:r>
                <w:r>
                  <w:fldChar w:fldCharType="begin"/>
                </w:r>
                <w:r>
                  <w:rPr>
                    <w:rFonts w:ascii="Arial" w:eastAsia="Arial" w:hAnsi="Arial" w:cs="Arial"/>
                    <w:sz w:val="24"/>
                    <w:szCs w:val="24"/>
                  </w:rPr>
                  <w:instrText xml:space="preserve"> PAGE </w:instrText>
                </w:r>
                <w:r>
                  <w:fldChar w:fldCharType="separate"/>
                </w:r>
                <w:r w:rsidR="004C0D9C">
                  <w:rPr>
                    <w:rFonts w:ascii="Arial" w:eastAsia="Arial" w:hAnsi="Arial" w:cs="Arial"/>
                    <w:noProof/>
                    <w:sz w:val="24"/>
                    <w:szCs w:val="24"/>
                  </w:rPr>
                  <w:t>10</w:t>
                </w:r>
                <w:r>
                  <w:fldChar w:fldCharType="end"/>
                </w:r>
                <w:r w:rsidR="00EA698F">
                  <w:rPr>
                    <w:rFonts w:ascii="Arial" w:eastAsia="Arial" w:hAnsi="Arial" w:cs="Arial"/>
                    <w:sz w:val="24"/>
                    <w:szCs w:val="24"/>
                  </w:rPr>
                  <w:t xml:space="preserve"> of 10</w:t>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D4F52" w:rsidRDefault="005D4F52">
      <w:r>
        <w:separator/>
      </w:r>
    </w:p>
  </w:footnote>
  <w:footnote w:type="continuationSeparator" w:id="0">
    <w:p w:rsidR="005D4F52" w:rsidRDefault="005D4F5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ECE3F89"/>
    <w:multiLevelType w:val="multilevel"/>
    <w:tmpl w:val="49D6E9B8"/>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52"/>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6CAD"/>
    <w:rsid w:val="00306CAD"/>
    <w:rsid w:val="004007A3"/>
    <w:rsid w:val="004C0D9C"/>
    <w:rsid w:val="005D4F52"/>
    <w:rsid w:val="007C7CFD"/>
    <w:rsid w:val="00DE4798"/>
    <w:rsid w:val="00EA3C48"/>
    <w:rsid w:val="00EA698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2"/>
    </o:shapelayout>
  </w:shapeDefaults>
  <w:decimalSymbol w:val="."/>
  <w:listSeparator w:val=","/>
  <w14:docId w14:val="4B3B262D"/>
  <w15:docId w15:val="{23B1C608-02DC-425D-BA70-B15170380E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B3490"/>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EA698F"/>
    <w:pPr>
      <w:tabs>
        <w:tab w:val="center" w:pos="4513"/>
        <w:tab w:val="right" w:pos="9026"/>
      </w:tabs>
    </w:pPr>
  </w:style>
  <w:style w:type="character" w:customStyle="1" w:styleId="HeaderChar">
    <w:name w:val="Header Char"/>
    <w:basedOn w:val="DefaultParagraphFont"/>
    <w:link w:val="Header"/>
    <w:uiPriority w:val="99"/>
    <w:rsid w:val="00EA698F"/>
  </w:style>
  <w:style w:type="paragraph" w:styleId="Footer">
    <w:name w:val="footer"/>
    <w:basedOn w:val="Normal"/>
    <w:link w:val="FooterChar"/>
    <w:uiPriority w:val="99"/>
    <w:unhideWhenUsed/>
    <w:rsid w:val="00EA698F"/>
    <w:pPr>
      <w:tabs>
        <w:tab w:val="center" w:pos="4513"/>
        <w:tab w:val="right" w:pos="9026"/>
      </w:tabs>
    </w:pPr>
  </w:style>
  <w:style w:type="character" w:customStyle="1" w:styleId="FooterChar">
    <w:name w:val="Footer Char"/>
    <w:basedOn w:val="DefaultParagraphFont"/>
    <w:link w:val="Footer"/>
    <w:uiPriority w:val="99"/>
    <w:rsid w:val="00EA698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BA650F05-8605-45B6-96D2-7A617768A1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901E491D.dotm</Template>
  <TotalTime>61</TotalTime>
  <Pages>10</Pages>
  <Words>775</Words>
  <Characters>4418</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University of York</Company>
  <LinksUpToDate>false</LinksUpToDate>
  <CharactersWithSpaces>5183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Mick Bernaciak</dc:creator>
  <cp:lastModifiedBy>Mick Bernaciak</cp:lastModifiedBy>
  <cp:revision>5</cp:revision>
  <cp:lastPrinted>2017-02-20T22:59:00Z</cp:lastPrinted>
  <dcterms:created xsi:type="dcterms:W3CDTF">2017-02-20T20:35:00Z</dcterms:created>
  <dcterms:modified xsi:type="dcterms:W3CDTF">2017-02-20T23:02:00Z</dcterms:modified>
</cp:coreProperties>
</file>